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38F22" w14:textId="66D2A771" w:rsidR="00F83696" w:rsidRPr="006A6A85" w:rsidRDefault="006A6A85" w:rsidP="006A6A85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6A6A85">
        <w:rPr>
          <w:rFonts w:asciiTheme="minorHAnsi" w:hAnsiTheme="minorHAnsi" w:cstheme="minorHAnsi"/>
          <w:sz w:val="22"/>
          <w:szCs w:val="22"/>
        </w:rPr>
        <w:t>Konrad Moss</w:t>
      </w:r>
    </w:p>
    <w:p w14:paraId="7C71ADC2" w14:textId="77777777" w:rsidR="006A6A85" w:rsidRPr="006A6A85" w:rsidRDefault="006A6A85" w:rsidP="006A6A85">
      <w:pPr>
        <w:spacing w:before="88"/>
        <w:rPr>
          <w:rFonts w:asciiTheme="minorHAnsi" w:eastAsia="Microsoft Sans Serif" w:hAnsiTheme="minorHAnsi" w:cstheme="minorHAnsi"/>
          <w:spacing w:val="54"/>
          <w:sz w:val="22"/>
          <w:szCs w:val="22"/>
        </w:rPr>
      </w:pP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641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An</w:t>
      </w:r>
      <w:r w:rsidRPr="006A6A85">
        <w:rPr>
          <w:rFonts w:asciiTheme="minorHAnsi" w:eastAsia="Cambria" w:hAnsiTheme="minorHAnsi" w:cstheme="minorHAnsi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te 00000 </w:t>
      </w:r>
      <w:r w:rsidRPr="006A6A85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6A6A85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6A6A85">
        <w:rPr>
          <w:rFonts w:asciiTheme="minorHAnsi" w:eastAsia="Microsoft Sans Serif" w:hAnsiTheme="minorHAnsi" w:cstheme="minorHAnsi"/>
          <w:spacing w:val="54"/>
          <w:sz w:val="22"/>
          <w:szCs w:val="22"/>
        </w:rPr>
        <w:t xml:space="preserve"> </w:t>
      </w:r>
    </w:p>
    <w:p w14:paraId="1F36ED23" w14:textId="3E491691" w:rsidR="00F83696" w:rsidRPr="006A6A85" w:rsidRDefault="006A6A85" w:rsidP="006A6A85">
      <w:pPr>
        <w:spacing w:before="88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4</w:t>
      </w:r>
      <w:r w:rsidRPr="006A6A85">
        <w:rPr>
          <w:rFonts w:asciiTheme="minorHAnsi" w:eastAsia="Cambria" w:hAnsiTheme="minorHAnsi" w:cstheme="minorHAnsi"/>
          <w:sz w:val="22"/>
          <w:szCs w:val="22"/>
        </w:rPr>
        <w:t>44.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4</w:t>
      </w:r>
      <w:r w:rsidRPr="006A6A85">
        <w:rPr>
          <w:rFonts w:asciiTheme="minorHAnsi" w:eastAsia="Cambria" w:hAnsiTheme="minorHAnsi" w:cstheme="minorHAnsi"/>
          <w:sz w:val="22"/>
          <w:szCs w:val="22"/>
        </w:rPr>
        <w:t>44.4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4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44 </w:t>
      </w:r>
      <w:r w:rsidRPr="006A6A85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6A6A85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6A6A85">
        <w:rPr>
          <w:rFonts w:asciiTheme="minorHAnsi" w:hAnsiTheme="minorHAnsi" w:cstheme="minorHAnsi"/>
          <w:sz w:val="22"/>
          <w:szCs w:val="22"/>
        </w:rPr>
        <w:t>moss@gmail.com</w:t>
      </w:r>
    </w:p>
    <w:p w14:paraId="54909CF1" w14:textId="77777777" w:rsidR="00F83696" w:rsidRPr="006A6A85" w:rsidRDefault="00F83696" w:rsidP="006A6A8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E207734" w14:textId="61D29608" w:rsidR="00F83696" w:rsidRPr="006A6A85" w:rsidRDefault="006A6A85" w:rsidP="006A6A85">
      <w:pPr>
        <w:ind w:left="1842" w:right="1762"/>
        <w:jc w:val="center"/>
        <w:rPr>
          <w:rFonts w:asciiTheme="minorHAnsi" w:eastAsia="Cambria" w:hAnsiTheme="minorHAnsi" w:cstheme="minorHAnsi"/>
          <w:b/>
          <w:bCs/>
          <w:sz w:val="22"/>
          <w:szCs w:val="22"/>
        </w:rPr>
      </w:pPr>
      <w:r w:rsidRPr="006A6A85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b/>
          <w:bCs/>
          <w:spacing w:val="1"/>
          <w:sz w:val="22"/>
          <w:szCs w:val="22"/>
        </w:rPr>
        <w:t>X</w:t>
      </w:r>
      <w:r w:rsidRPr="006A6A85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b/>
          <w:bCs/>
          <w:spacing w:val="3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b/>
          <w:bCs/>
          <w:sz w:val="22"/>
          <w:szCs w:val="22"/>
        </w:rPr>
        <w:t>UT</w:t>
      </w:r>
      <w:r w:rsidRPr="006A6A85">
        <w:rPr>
          <w:rFonts w:asciiTheme="minorHAnsi" w:eastAsia="Cambria" w:hAnsiTheme="minorHAnsi" w:cstheme="minorHAnsi"/>
          <w:b/>
          <w:bCs/>
          <w:spacing w:val="1"/>
          <w:sz w:val="22"/>
          <w:szCs w:val="22"/>
        </w:rPr>
        <w:t>IV</w:t>
      </w:r>
      <w:r w:rsidRPr="006A6A85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b/>
          <w:bCs/>
          <w:sz w:val="22"/>
          <w:szCs w:val="22"/>
        </w:rPr>
        <w:t>:</w:t>
      </w:r>
      <w:r w:rsidRPr="006A6A85">
        <w:rPr>
          <w:rFonts w:asciiTheme="minorHAnsi" w:eastAsia="Cambria" w:hAnsiTheme="minorHAnsi" w:cstheme="minorHAnsi"/>
          <w:b/>
          <w:bCs/>
          <w:spacing w:val="4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b/>
          <w:bCs/>
          <w:spacing w:val="2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b/>
          <w:bCs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b/>
          <w:bCs/>
          <w:spacing w:val="1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b/>
          <w:bCs/>
          <w:sz w:val="22"/>
          <w:szCs w:val="22"/>
        </w:rPr>
        <w:t>&amp;</w:t>
      </w:r>
      <w:r w:rsidRPr="006A6A85">
        <w:rPr>
          <w:rFonts w:asciiTheme="minorHAnsi" w:eastAsia="Cambria" w:hAnsiTheme="minorHAnsi" w:cstheme="minorHAnsi"/>
          <w:b/>
          <w:bCs/>
          <w:spacing w:val="1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b/>
          <w:bCs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b/>
          <w:bCs/>
          <w:spacing w:val="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b/>
          <w:bCs/>
          <w:spacing w:val="1"/>
          <w:sz w:val="22"/>
          <w:szCs w:val="22"/>
        </w:rPr>
        <w:t>K</w:t>
      </w:r>
      <w:r w:rsidRPr="006A6A85">
        <w:rPr>
          <w:rFonts w:asciiTheme="minorHAnsi" w:eastAsia="Cambria" w:hAnsiTheme="minorHAnsi" w:cstheme="minorHAnsi"/>
          <w:b/>
          <w:bCs/>
          <w:spacing w:val="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b/>
          <w:bCs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b/>
          <w:bCs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b/>
          <w:bCs/>
          <w:sz w:val="22"/>
          <w:szCs w:val="22"/>
        </w:rPr>
        <w:t xml:space="preserve">G </w:t>
      </w:r>
      <w:r w:rsidRPr="006A6A85">
        <w:rPr>
          <w:rFonts w:asciiTheme="minorHAnsi" w:eastAsia="Cambria" w:hAnsiTheme="minorHAnsi" w:cstheme="minorHAnsi"/>
          <w:b/>
          <w:bCs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b/>
          <w:bCs/>
          <w:w w:val="103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b/>
          <w:bCs/>
          <w:spacing w:val="2"/>
          <w:w w:val="104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b/>
          <w:bCs/>
          <w:spacing w:val="2"/>
          <w:w w:val="99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b/>
          <w:bCs/>
          <w:spacing w:val="-1"/>
          <w:w w:val="104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b/>
          <w:bCs/>
          <w:spacing w:val="1"/>
          <w:w w:val="105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b/>
          <w:bCs/>
          <w:spacing w:val="2"/>
          <w:w w:val="99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b/>
          <w:bCs/>
          <w:spacing w:val="2"/>
          <w:w w:val="103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b/>
          <w:bCs/>
          <w:spacing w:val="-1"/>
          <w:w w:val="99"/>
          <w:sz w:val="22"/>
          <w:szCs w:val="22"/>
        </w:rPr>
        <w:t>EN</w:t>
      </w:r>
      <w:r w:rsidRPr="006A6A85">
        <w:rPr>
          <w:rFonts w:asciiTheme="minorHAnsi" w:eastAsia="Cambria" w:hAnsiTheme="minorHAnsi" w:cstheme="minorHAnsi"/>
          <w:b/>
          <w:bCs/>
          <w:w w:val="107"/>
          <w:sz w:val="22"/>
          <w:szCs w:val="22"/>
        </w:rPr>
        <w:t>T</w:t>
      </w:r>
    </w:p>
    <w:p w14:paraId="5E89C3A1" w14:textId="77777777" w:rsidR="00F83696" w:rsidRPr="006A6A85" w:rsidRDefault="00F83696" w:rsidP="006A6A85">
      <w:pPr>
        <w:spacing w:before="16"/>
        <w:rPr>
          <w:rFonts w:asciiTheme="minorHAnsi" w:hAnsiTheme="minorHAnsi" w:cstheme="minorHAnsi"/>
          <w:b/>
          <w:bCs/>
          <w:sz w:val="22"/>
          <w:szCs w:val="22"/>
        </w:rPr>
      </w:pPr>
    </w:p>
    <w:p w14:paraId="6622EB1A" w14:textId="77777777" w:rsidR="00F83696" w:rsidRPr="006A6A85" w:rsidRDefault="006A6A85" w:rsidP="006A6A85">
      <w:pPr>
        <w:ind w:left="3722" w:right="3644"/>
        <w:jc w:val="center"/>
        <w:rPr>
          <w:rFonts w:asciiTheme="minorHAnsi" w:eastAsia="Cambria" w:hAnsiTheme="minorHAnsi" w:cstheme="minorHAnsi"/>
          <w:b/>
          <w:bCs/>
          <w:sz w:val="22"/>
          <w:szCs w:val="22"/>
        </w:rPr>
      </w:pPr>
      <w:r w:rsidRPr="006A6A85">
        <w:rPr>
          <w:rFonts w:asciiTheme="minorHAnsi" w:eastAsia="Cambria" w:hAnsiTheme="minorHAnsi" w:cstheme="minorHAnsi"/>
          <w:b/>
          <w:bCs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b/>
          <w:bCs/>
          <w:spacing w:val="1"/>
          <w:sz w:val="22"/>
          <w:szCs w:val="22"/>
        </w:rPr>
        <w:t>X</w:t>
      </w:r>
      <w:r w:rsidRPr="006A6A85">
        <w:rPr>
          <w:rFonts w:asciiTheme="minorHAnsi" w:eastAsia="Cambria" w:hAnsiTheme="minorHAnsi" w:cstheme="minorHAnsi"/>
          <w:b/>
          <w:bCs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b/>
          <w:bCs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b/>
          <w:bCs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b/>
          <w:bCs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b/>
          <w:bCs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b/>
          <w:bCs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b/>
          <w:bCs/>
          <w:spacing w:val="4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b/>
          <w:bCs/>
          <w:spacing w:val="-1"/>
          <w:w w:val="108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b/>
          <w:bCs/>
          <w:spacing w:val="1"/>
          <w:w w:val="106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b/>
          <w:bCs/>
          <w:spacing w:val="-2"/>
          <w:w w:val="106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b/>
          <w:bCs/>
          <w:spacing w:val="1"/>
          <w:w w:val="103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b/>
          <w:bCs/>
          <w:w w:val="108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b/>
          <w:bCs/>
          <w:spacing w:val="1"/>
          <w:w w:val="10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b/>
          <w:bCs/>
          <w:sz w:val="22"/>
          <w:szCs w:val="22"/>
        </w:rPr>
        <w:t>E</w:t>
      </w:r>
    </w:p>
    <w:p w14:paraId="64A228B3" w14:textId="77777777" w:rsidR="00F83696" w:rsidRPr="006A6A85" w:rsidRDefault="006A6A85" w:rsidP="006A6A85">
      <w:pPr>
        <w:spacing w:before="1"/>
        <w:ind w:left="609" w:right="52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Visi</w:t>
      </w:r>
      <w:r w:rsidRPr="006A6A85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ar</w:t>
      </w:r>
      <w:r w:rsidRPr="006A6A85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-7"/>
          <w:w w:val="97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pr</w:t>
      </w:r>
      <w:r w:rsidRPr="006A6A85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iding</w:t>
      </w:r>
      <w:r w:rsidRPr="006A6A85">
        <w:rPr>
          <w:rFonts w:asciiTheme="minorHAnsi" w:eastAsia="Cambria" w:hAnsiTheme="minorHAnsi" w:cstheme="minorHAnsi"/>
          <w:spacing w:val="-5"/>
          <w:w w:val="97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fis</w:t>
      </w:r>
      <w:r w:rsidRPr="006A6A85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2"/>
          <w:w w:val="97"/>
          <w:position w:val="-1"/>
          <w:sz w:val="22"/>
          <w:szCs w:val="22"/>
        </w:rPr>
        <w:t>/</w:t>
      </w:r>
      <w:r w:rsidRPr="006A6A85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ra</w:t>
      </w:r>
      <w:r w:rsidRPr="006A6A85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egi</w:t>
      </w:r>
      <w:r w:rsidRPr="006A6A85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2"/>
          <w:w w:val="97"/>
          <w:position w:val="-1"/>
          <w:sz w:val="22"/>
          <w:szCs w:val="22"/>
        </w:rPr>
        <w:t>/</w:t>
      </w:r>
      <w:r w:rsidRPr="006A6A85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ra</w:t>
      </w:r>
      <w:r w:rsidRPr="006A6A85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34"/>
          <w:w w:val="97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de</w:t>
      </w:r>
      <w:r w:rsidRPr="006A6A85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ip</w:t>
      </w:r>
      <w:r w:rsidRPr="006A6A85">
        <w:rPr>
          <w:rFonts w:asciiTheme="minorHAnsi" w:eastAsia="Cambria" w:hAnsiTheme="minorHAnsi" w:cstheme="minorHAnsi"/>
          <w:spacing w:val="-9"/>
          <w:w w:val="97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in</w:t>
      </w:r>
      <w:r w:rsidRPr="006A6A85">
        <w:rPr>
          <w:rFonts w:asciiTheme="minorHAnsi" w:eastAsia="Cambria" w:hAnsiTheme="minorHAnsi" w:cstheme="minorHAnsi"/>
          <w:spacing w:val="-7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w w:val="95"/>
          <w:position w:val="-1"/>
          <w:sz w:val="22"/>
          <w:szCs w:val="22"/>
        </w:rPr>
        <w:t>co</w:t>
      </w:r>
      <w:r w:rsidRPr="006A6A85">
        <w:rPr>
          <w:rFonts w:asciiTheme="minorHAnsi" w:eastAsia="Cambria" w:hAnsiTheme="minorHAnsi" w:cstheme="minorHAnsi"/>
          <w:spacing w:val="-1"/>
          <w:w w:val="95"/>
          <w:position w:val="-1"/>
          <w:sz w:val="22"/>
          <w:szCs w:val="22"/>
        </w:rPr>
        <w:t>mp</w:t>
      </w:r>
      <w:r w:rsidRPr="006A6A85">
        <w:rPr>
          <w:rFonts w:asciiTheme="minorHAnsi" w:eastAsia="Cambria" w:hAnsiTheme="minorHAnsi" w:cstheme="minorHAnsi"/>
          <w:spacing w:val="1"/>
          <w:w w:val="95"/>
          <w:position w:val="-1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w w:val="95"/>
          <w:position w:val="-1"/>
          <w:sz w:val="22"/>
          <w:szCs w:val="22"/>
        </w:rPr>
        <w:t>ex</w:t>
      </w:r>
      <w:r w:rsidRPr="006A6A85">
        <w:rPr>
          <w:rFonts w:asciiTheme="minorHAnsi" w:eastAsia="Cambria" w:hAnsiTheme="minorHAnsi" w:cstheme="minorHAnsi"/>
          <w:spacing w:val="4"/>
          <w:w w:val="95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w w:val="95"/>
          <w:position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w w:val="95"/>
          <w:position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w w:val="95"/>
          <w:position w:val="-1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w w:val="95"/>
          <w:position w:val="-1"/>
          <w:sz w:val="22"/>
          <w:szCs w:val="22"/>
        </w:rPr>
        <w:t>es</w:t>
      </w:r>
      <w:r w:rsidRPr="006A6A85">
        <w:rPr>
          <w:rFonts w:asciiTheme="minorHAnsi" w:eastAsia="Cambria" w:hAnsiTheme="minorHAnsi" w:cstheme="minorHAnsi"/>
          <w:spacing w:val="4"/>
          <w:w w:val="95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w w:val="95"/>
          <w:position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w w:val="98"/>
          <w:position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3"/>
          <w:w w:val="105"/>
          <w:position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w w:val="107"/>
          <w:position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w w:val="96"/>
          <w:position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w w:val="98"/>
          <w:position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w w:val="99"/>
          <w:position w:val="-1"/>
          <w:sz w:val="22"/>
          <w:szCs w:val="22"/>
        </w:rPr>
        <w:t>z</w:t>
      </w:r>
      <w:r w:rsidRPr="006A6A85">
        <w:rPr>
          <w:rFonts w:asciiTheme="minorHAnsi" w:eastAsia="Cambria" w:hAnsiTheme="minorHAnsi" w:cstheme="minorHAnsi"/>
          <w:spacing w:val="-1"/>
          <w:w w:val="107"/>
          <w:position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w w:val="102"/>
          <w:position w:val="-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w w:val="98"/>
          <w:position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w w:val="95"/>
          <w:position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w w:val="96"/>
          <w:position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w w:val="89"/>
          <w:position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.</w:t>
      </w:r>
    </w:p>
    <w:p w14:paraId="3C003637" w14:textId="77777777" w:rsidR="00F83696" w:rsidRPr="006A6A85" w:rsidRDefault="00F83696" w:rsidP="006A6A8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F2CB7FD" w14:textId="4D5F732E" w:rsidR="00F83696" w:rsidRPr="006A6A85" w:rsidRDefault="006A6A85" w:rsidP="006A6A85">
      <w:pPr>
        <w:spacing w:before="31"/>
        <w:ind w:left="120" w:right="64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ea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d ,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6A6A85">
        <w:rPr>
          <w:rFonts w:asciiTheme="minorHAnsi" w:eastAsia="Cambria" w:hAnsiTheme="minorHAnsi" w:cstheme="minorHAnsi"/>
          <w:sz w:val="22"/>
          <w:szCs w:val="22"/>
        </w:rPr>
        <w:t>/ma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mana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z w:val="22"/>
          <w:szCs w:val="22"/>
        </w:rPr>
        <w:t>eme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 le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z w:val="22"/>
          <w:szCs w:val="22"/>
        </w:rPr>
        <w:t>er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z w:val="22"/>
          <w:szCs w:val="22"/>
        </w:rPr>
        <w:t>er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0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’ 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6A6A85">
        <w:rPr>
          <w:rFonts w:asciiTheme="minorHAnsi" w:eastAsia="Cambria" w:hAnsiTheme="minorHAnsi" w:cstheme="minorHAnsi"/>
          <w:sz w:val="22"/>
          <w:szCs w:val="22"/>
        </w:rPr>
        <w:t>en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ng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and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ggr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6A6A85">
        <w:rPr>
          <w:rFonts w:asciiTheme="minorHAnsi" w:eastAsia="Cambria" w:hAnsiTheme="minorHAnsi" w:cstheme="minorHAnsi"/>
          <w:sz w:val="22"/>
          <w:szCs w:val="22"/>
        </w:rPr>
        <w:t>ely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ng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eams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z w:val="22"/>
          <w:szCs w:val="22"/>
        </w:rPr>
        <w:t>ene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nt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z w:val="22"/>
          <w:szCs w:val="22"/>
        </w:rPr>
        <w:t>en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>e and p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of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z w:val="22"/>
          <w:szCs w:val="22"/>
        </w:rPr>
        <w:t>.</w:t>
      </w:r>
      <w:r w:rsidRPr="006A6A85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k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gro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z w:val="22"/>
          <w:szCs w:val="22"/>
        </w:rPr>
        <w:t>es</w:t>
      </w:r>
      <w:r w:rsidRPr="006A6A85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z w:val="22"/>
          <w:szCs w:val="22"/>
        </w:rPr>
        <w:t>an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el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z w:val="22"/>
          <w:szCs w:val="22"/>
        </w:rPr>
        <w:t>el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pme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nd ma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z w:val="22"/>
          <w:szCs w:val="22"/>
        </w:rPr>
        <w:t>eme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ng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and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mple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z w:val="22"/>
          <w:szCs w:val="22"/>
        </w:rPr>
        <w:t>en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ng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fo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ned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and 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mbe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new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s p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ct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e 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z w:val="22"/>
          <w:szCs w:val="22"/>
        </w:rPr>
        <w:t>eme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gr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o</w:t>
      </w:r>
      <w:r w:rsidRPr="006A6A85">
        <w:rPr>
          <w:rFonts w:asciiTheme="minorHAnsi" w:eastAsia="Cambria" w:hAnsiTheme="minorHAnsi" w:cstheme="minorHAnsi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and 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men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-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wn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d b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d p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ng</w:t>
      </w:r>
      <w:r w:rsidRPr="006A6A8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 le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p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r 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>bl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z w:val="22"/>
          <w:szCs w:val="22"/>
        </w:rPr>
        <w:t>-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z w:val="22"/>
          <w:szCs w:val="22"/>
        </w:rPr>
        <w:t>ed 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d p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riv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co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z w:val="22"/>
          <w:szCs w:val="22"/>
        </w:rPr>
        <w:t>pan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.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en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ly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z w:val="22"/>
          <w:szCs w:val="22"/>
        </w:rPr>
        <w:t>en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yi</w:t>
      </w:r>
      <w:r w:rsidRPr="006A6A85">
        <w:rPr>
          <w:rFonts w:asciiTheme="minorHAnsi" w:eastAsia="Cambria" w:hAnsiTheme="minorHAnsi" w:cstheme="minorHAnsi"/>
          <w:sz w:val="22"/>
          <w:szCs w:val="22"/>
        </w:rPr>
        <w:t>ng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and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ap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z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ng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ket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es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o b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z w:val="22"/>
          <w:szCs w:val="22"/>
        </w:rPr>
        <w:t>d b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n,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riv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6A6A85">
        <w:rPr>
          <w:rFonts w:asciiTheme="minorHAnsi" w:eastAsia="Cambria" w:hAnsiTheme="minorHAnsi" w:cstheme="minorHAnsi"/>
          <w:sz w:val="22"/>
          <w:szCs w:val="22"/>
        </w:rPr>
        <w:t>pa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ma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ket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z w:val="22"/>
          <w:szCs w:val="22"/>
        </w:rPr>
        <w:t>ene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d w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do</w:t>
      </w:r>
      <w:r w:rsidRPr="006A6A85">
        <w:rPr>
          <w:rFonts w:asciiTheme="minorHAnsi" w:eastAsia="Cambria" w:hAnsiTheme="minorHAnsi" w:cstheme="minorHAnsi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 ma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k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th</w:t>
      </w:r>
      <w:r w:rsidRPr="006A6A85">
        <w:rPr>
          <w:rFonts w:asciiTheme="minorHAnsi" w:eastAsia="Cambria" w:hAnsiTheme="minorHAnsi" w:cstheme="minorHAnsi"/>
          <w:sz w:val="22"/>
          <w:szCs w:val="22"/>
        </w:rPr>
        <w:t>e 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e.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xc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l anal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al,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rg</w:t>
      </w:r>
      <w:r w:rsidRPr="006A6A85">
        <w:rPr>
          <w:rFonts w:asciiTheme="minorHAnsi" w:eastAsia="Cambria" w:hAnsiTheme="minorHAnsi" w:cstheme="minorHAnsi"/>
          <w:sz w:val="22"/>
          <w:szCs w:val="22"/>
        </w:rPr>
        <w:t>an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z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l,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and le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p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k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ls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Hig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z w:val="22"/>
          <w:szCs w:val="22"/>
        </w:rPr>
        <w:t>ly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z w:val="22"/>
          <w:szCs w:val="22"/>
        </w:rPr>
        <w:t>el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ng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ch</w:t>
      </w:r>
      <w:r w:rsidRPr="006A6A85">
        <w:rPr>
          <w:rFonts w:asciiTheme="minorHAnsi" w:eastAsia="Cambria" w:hAnsiTheme="minorHAnsi" w:cstheme="minorHAnsi"/>
          <w:sz w:val="22"/>
          <w:szCs w:val="22"/>
        </w:rPr>
        <w:t>an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el 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ir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mer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6A6A85">
        <w:rPr>
          <w:rFonts w:asciiTheme="minorHAnsi" w:eastAsia="Cambria" w:hAnsiTheme="minorHAnsi" w:cstheme="minorHAnsi"/>
          <w:sz w:val="22"/>
          <w:szCs w:val="22"/>
        </w:rPr>
        <w:t>ela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.</w:t>
      </w:r>
      <w:r w:rsidRPr="006A6A85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bal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pe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nal pe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s p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to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pa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>la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ly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A</w:t>
      </w:r>
      <w:r w:rsidRPr="006A6A85">
        <w:rPr>
          <w:rFonts w:asciiTheme="minorHAnsi" w:eastAsia="Cambria" w:hAnsiTheme="minorHAnsi" w:cstheme="minorHAnsi"/>
          <w:sz w:val="22"/>
          <w:szCs w:val="22"/>
        </w:rPr>
        <w:t>me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a,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We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Eu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pe,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nd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a.</w:t>
      </w:r>
    </w:p>
    <w:p w14:paraId="219B6736" w14:textId="77777777" w:rsidR="00F83696" w:rsidRPr="006A6A85" w:rsidRDefault="00F83696" w:rsidP="006A6A8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1D357A9" w14:textId="77777777" w:rsidR="00F83696" w:rsidRPr="006A6A85" w:rsidRDefault="006A6A85" w:rsidP="006A6A85">
      <w:pPr>
        <w:ind w:left="3919" w:right="3838"/>
        <w:jc w:val="center"/>
        <w:rPr>
          <w:rFonts w:asciiTheme="minorHAnsi" w:eastAsia="Cambria" w:hAnsiTheme="minorHAnsi" w:cstheme="minorHAnsi"/>
          <w:b/>
          <w:bCs/>
          <w:sz w:val="22"/>
          <w:szCs w:val="22"/>
        </w:rPr>
      </w:pPr>
      <w:r w:rsidRPr="006A6A85">
        <w:rPr>
          <w:rFonts w:asciiTheme="minorHAnsi" w:eastAsia="Cambria" w:hAnsiTheme="minorHAnsi" w:cstheme="minorHAnsi"/>
          <w:b/>
          <w:bCs/>
          <w:spacing w:val="1"/>
          <w:sz w:val="22"/>
          <w:szCs w:val="22"/>
        </w:rPr>
        <w:t>K</w:t>
      </w:r>
      <w:r w:rsidRPr="006A6A85">
        <w:rPr>
          <w:rFonts w:asciiTheme="minorHAnsi" w:eastAsia="Cambria" w:hAnsiTheme="minorHAnsi" w:cstheme="minorHAnsi"/>
          <w:b/>
          <w:bCs/>
          <w:sz w:val="22"/>
          <w:szCs w:val="22"/>
        </w:rPr>
        <w:t>EY</w:t>
      </w:r>
      <w:r w:rsidRPr="006A6A85">
        <w:rPr>
          <w:rFonts w:asciiTheme="minorHAnsi" w:eastAsia="Cambria" w:hAnsiTheme="minorHAnsi" w:cstheme="minorHAnsi"/>
          <w:b/>
          <w:bCs/>
          <w:spacing w:val="20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b/>
          <w:bCs/>
          <w:w w:val="103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b/>
          <w:bCs/>
          <w:spacing w:val="-2"/>
          <w:w w:val="108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b/>
          <w:bCs/>
          <w:spacing w:val="1"/>
          <w:w w:val="106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b/>
          <w:bCs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b/>
          <w:bCs/>
          <w:spacing w:val="-1"/>
          <w:w w:val="106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b/>
          <w:bCs/>
          <w:spacing w:val="1"/>
          <w:w w:val="108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b/>
          <w:bCs/>
          <w:spacing w:val="-1"/>
          <w:w w:val="105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b/>
          <w:bCs/>
          <w:w w:val="103"/>
          <w:sz w:val="22"/>
          <w:szCs w:val="22"/>
        </w:rPr>
        <w:t>S</w:t>
      </w:r>
    </w:p>
    <w:p w14:paraId="3CE464E9" w14:textId="3C6BEBF7" w:rsidR="00F83696" w:rsidRPr="006A6A85" w:rsidRDefault="006A6A85" w:rsidP="006A6A85">
      <w:pPr>
        <w:spacing w:before="11"/>
        <w:ind w:left="854" w:right="77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trat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fo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&amp;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>e Gr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6A6A8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6A6A85">
        <w:rPr>
          <w:rFonts w:asciiTheme="minorHAnsi" w:hAnsiTheme="minorHAnsi" w:cstheme="minorHAnsi"/>
          <w:spacing w:val="23"/>
          <w:w w:val="13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&amp;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Mar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p B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usi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lo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&amp;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Ma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t Pr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&amp;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Ma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ld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6A6A85">
        <w:rPr>
          <w:rFonts w:asciiTheme="minorHAnsi" w:eastAsia="Cambria" w:hAnsiTheme="minorHAnsi" w:cstheme="minorHAnsi"/>
          <w:sz w:val="22"/>
          <w:szCs w:val="22"/>
        </w:rPr>
        <w:t>, Ma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t,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&amp;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6A6A8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6A6A85">
        <w:rPr>
          <w:rFonts w:asciiTheme="minorHAnsi" w:hAnsiTheme="minorHAnsi" w:cstheme="minorHAnsi"/>
          <w:spacing w:val="-25"/>
          <w:w w:val="13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usi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ch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&amp;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6A6A85">
        <w:rPr>
          <w:rFonts w:asciiTheme="minorHAnsi" w:eastAsia="Cambria" w:hAnsiTheme="minorHAnsi" w:cstheme="minorHAnsi"/>
          <w:sz w:val="22"/>
          <w:szCs w:val="22"/>
        </w:rPr>
        <w:t>rp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S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Q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uo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6A6A85">
        <w:rPr>
          <w:rFonts w:asciiTheme="minorHAnsi" w:hAnsiTheme="minorHAnsi" w:cstheme="minorHAnsi"/>
          <w:spacing w:val="71"/>
          <w:w w:val="13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at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al B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2100059B" w14:textId="77777777" w:rsidR="00F83696" w:rsidRPr="006A6A85" w:rsidRDefault="00F83696" w:rsidP="006A6A8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42F15C9" w14:textId="134826FE" w:rsidR="00F83696" w:rsidRPr="006A6A85" w:rsidRDefault="006A6A85" w:rsidP="006A6A85">
      <w:pPr>
        <w:ind w:left="3323" w:right="3245"/>
        <w:jc w:val="center"/>
        <w:rPr>
          <w:rFonts w:asciiTheme="minorHAnsi" w:eastAsia="Cambria" w:hAnsiTheme="minorHAnsi" w:cstheme="minorHAnsi"/>
          <w:b/>
          <w:bCs/>
          <w:sz w:val="22"/>
          <w:szCs w:val="22"/>
        </w:rPr>
      </w:pPr>
      <w:r w:rsidRPr="006A6A85">
        <w:rPr>
          <w:rFonts w:asciiTheme="minorHAnsi" w:eastAsia="Cambria" w:hAnsiTheme="minorHAnsi" w:cstheme="minorHAnsi"/>
          <w:b/>
          <w:bCs/>
          <w:spacing w:val="-1"/>
          <w:w w:val="103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b/>
          <w:bCs/>
          <w:spacing w:val="1"/>
          <w:w w:val="103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b/>
          <w:bCs/>
          <w:w w:val="103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b/>
          <w:bCs/>
          <w:spacing w:val="1"/>
          <w:w w:val="103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b/>
          <w:bCs/>
          <w:w w:val="103"/>
          <w:sz w:val="22"/>
          <w:szCs w:val="22"/>
        </w:rPr>
        <w:t>ESSIO</w:t>
      </w:r>
      <w:r w:rsidRPr="006A6A85">
        <w:rPr>
          <w:rFonts w:asciiTheme="minorHAnsi" w:eastAsia="Cambria" w:hAnsiTheme="minorHAnsi" w:cstheme="minorHAnsi"/>
          <w:b/>
          <w:bCs/>
          <w:spacing w:val="-1"/>
          <w:w w:val="10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b/>
          <w:bCs/>
          <w:w w:val="103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b/>
          <w:bCs/>
          <w:spacing w:val="14"/>
          <w:w w:val="10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b/>
          <w:bCs/>
          <w:spacing w:val="-2"/>
          <w:w w:val="103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b/>
          <w:bCs/>
          <w:spacing w:val="1"/>
          <w:w w:val="108"/>
          <w:sz w:val="22"/>
          <w:szCs w:val="22"/>
        </w:rPr>
        <w:t>X</w:t>
      </w:r>
      <w:r w:rsidRPr="006A6A85">
        <w:rPr>
          <w:rFonts w:asciiTheme="minorHAnsi" w:eastAsia="Cambria" w:hAnsiTheme="minorHAnsi" w:cstheme="minorHAnsi"/>
          <w:b/>
          <w:bCs/>
          <w:spacing w:val="-1"/>
          <w:w w:val="108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b/>
          <w:bCs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b/>
          <w:bCs/>
          <w:spacing w:val="1"/>
          <w:w w:val="106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b/>
          <w:bCs/>
          <w:spacing w:val="-3"/>
          <w:w w:val="108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b/>
          <w:bCs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b/>
          <w:bCs/>
          <w:spacing w:val="1"/>
          <w:w w:val="102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b/>
          <w:bCs/>
          <w:sz w:val="22"/>
          <w:szCs w:val="22"/>
        </w:rPr>
        <w:t>E</w:t>
      </w:r>
    </w:p>
    <w:p w14:paraId="4D63A2ED" w14:textId="77777777" w:rsidR="00F83696" w:rsidRPr="006A6A85" w:rsidRDefault="006A6A85" w:rsidP="006A6A85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ty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ST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6A6A85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2</w:t>
      </w:r>
      <w:r w:rsidRPr="006A6A85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0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07</w:t>
      </w:r>
      <w:r w:rsidRPr="006A6A85">
        <w:rPr>
          <w:rFonts w:asciiTheme="minorHAnsi" w:eastAsia="Cambria" w:hAnsiTheme="minorHAnsi" w:cstheme="minorHAnsi"/>
          <w:w w:val="101"/>
          <w:sz w:val="22"/>
          <w:szCs w:val="22"/>
        </w:rPr>
        <w:t>-</w:t>
      </w:r>
      <w:r w:rsidRPr="006A6A85">
        <w:rPr>
          <w:rFonts w:asciiTheme="minorHAnsi" w:eastAsia="Cambria" w:hAnsiTheme="minorHAnsi" w:cstheme="minorHAnsi"/>
          <w:spacing w:val="2"/>
          <w:w w:val="108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1"/>
          <w:w w:val="11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w w:val="109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w w:val="109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3"/>
          <w:w w:val="108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w w:val="108"/>
          <w:sz w:val="22"/>
          <w:szCs w:val="22"/>
        </w:rPr>
        <w:t>t</w:t>
      </w:r>
    </w:p>
    <w:p w14:paraId="026E2EF3" w14:textId="77777777" w:rsidR="00F83696" w:rsidRPr="006A6A85" w:rsidRDefault="006A6A85" w:rsidP="006A6A85">
      <w:pPr>
        <w:spacing w:before="1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ma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-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ow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ned</w:t>
      </w:r>
      <w:r w:rsidRPr="006A6A85">
        <w:rPr>
          <w:rFonts w:asciiTheme="minorHAnsi" w:eastAsia="Cambria" w:hAnsiTheme="minorHAnsi" w:cstheme="minorHAnsi"/>
          <w:spacing w:val="3"/>
          <w:w w:val="96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ma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busi</w:t>
      </w:r>
      <w:r w:rsidRPr="006A6A85">
        <w:rPr>
          <w:rFonts w:asciiTheme="minorHAnsi" w:eastAsia="Cambria" w:hAnsiTheme="minorHAnsi" w:cstheme="minorHAnsi"/>
          <w:spacing w:val="-3"/>
          <w:w w:val="95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ess</w:t>
      </w:r>
      <w:r w:rsidRPr="006A6A85">
        <w:rPr>
          <w:rFonts w:asciiTheme="minorHAnsi" w:eastAsia="Cambria" w:hAnsiTheme="minorHAnsi" w:cstheme="minorHAnsi"/>
          <w:spacing w:val="-11"/>
          <w:w w:val="9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z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ing</w:t>
      </w:r>
      <w:r w:rsidRPr="006A6A85">
        <w:rPr>
          <w:rFonts w:asciiTheme="minorHAnsi" w:eastAsia="Cambria" w:hAnsiTheme="minorHAnsi" w:cstheme="minorHAnsi"/>
          <w:spacing w:val="33"/>
          <w:w w:val="9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in</w:t>
      </w:r>
      <w:r w:rsidRPr="006A6A8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w w:val="94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w w:val="94"/>
          <w:sz w:val="22"/>
          <w:szCs w:val="22"/>
        </w:rPr>
        <w:t>ow</w:t>
      </w:r>
      <w:r w:rsidRPr="006A6A85">
        <w:rPr>
          <w:rFonts w:asciiTheme="minorHAnsi" w:eastAsia="Cambria" w:hAnsiTheme="minorHAnsi" w:cstheme="minorHAnsi"/>
          <w:w w:val="94"/>
          <w:sz w:val="22"/>
          <w:szCs w:val="22"/>
        </w:rPr>
        <w:t>er</w:t>
      </w:r>
      <w:r w:rsidRPr="006A6A85">
        <w:rPr>
          <w:rFonts w:asciiTheme="minorHAnsi" w:eastAsia="Cambria" w:hAnsiTheme="minorHAnsi" w:cstheme="minorHAnsi"/>
          <w:spacing w:val="7"/>
          <w:w w:val="94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ck</w:t>
      </w:r>
      <w:r w:rsidRPr="006A6A85">
        <w:rPr>
          <w:rFonts w:asciiTheme="minorHAnsi" w:eastAsia="Cambria" w:hAnsiTheme="minorHAnsi" w:cstheme="minorHAnsi"/>
          <w:sz w:val="22"/>
          <w:szCs w:val="22"/>
        </w:rPr>
        <w:t>up</w:t>
      </w:r>
      <w:r w:rsidRPr="006A6A85">
        <w:rPr>
          <w:rFonts w:asciiTheme="minorHAnsi" w:eastAsia="Cambria" w:hAnsiTheme="minorHAnsi" w:cstheme="minorHAnsi"/>
          <w:spacing w:val="-18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ol</w:t>
      </w:r>
      <w:r w:rsidRPr="006A6A85">
        <w:rPr>
          <w:rFonts w:asciiTheme="minorHAnsi" w:eastAsia="Cambria" w:hAnsiTheme="minorHAnsi" w:cstheme="minorHAnsi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ns.</w:t>
      </w:r>
    </w:p>
    <w:p w14:paraId="580BD361" w14:textId="77777777" w:rsidR="00F83696" w:rsidRPr="006A6A85" w:rsidRDefault="006A6A85" w:rsidP="006A6A85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Vic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w w:val="106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w w:val="106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1"/>
          <w:w w:val="106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w w:val="106"/>
          <w:sz w:val="22"/>
          <w:szCs w:val="22"/>
        </w:rPr>
        <w:t>s</w:t>
      </w:r>
    </w:p>
    <w:p w14:paraId="58B9056F" w14:textId="77777777" w:rsidR="00F83696" w:rsidRPr="006A6A85" w:rsidRDefault="006A6A85" w:rsidP="006A6A85">
      <w:pPr>
        <w:spacing w:before="5"/>
        <w:ind w:left="120" w:right="448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z w:val="22"/>
          <w:szCs w:val="22"/>
        </w:rPr>
        <w:t>Pr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eci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tat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d 10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%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um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>al 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pr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ocu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mu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i-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ar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ts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eco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ize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z w:val="22"/>
          <w:szCs w:val="22"/>
        </w:rPr>
        <w:t>pa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es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/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6A6A85">
        <w:rPr>
          <w:rFonts w:asciiTheme="minorHAnsi" w:eastAsia="Cambria" w:hAnsiTheme="minorHAnsi" w:cstheme="minorHAnsi"/>
          <w:sz w:val="22"/>
          <w:szCs w:val="22"/>
        </w:rPr>
        <w:t>at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FAA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A85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zo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, 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an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D1251F5" w14:textId="77777777" w:rsidR="00F83696" w:rsidRPr="006A6A85" w:rsidRDefault="006A6A85" w:rsidP="006A6A85">
      <w:pPr>
        <w:tabs>
          <w:tab w:val="left" w:pos="460"/>
        </w:tabs>
        <w:spacing w:before="29"/>
        <w:ind w:left="480" w:right="331" w:hanging="36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6A6A85">
        <w:rPr>
          <w:rFonts w:asciiTheme="minorHAnsi" w:hAnsiTheme="minorHAnsi" w:cstheme="minorHAnsi"/>
          <w:sz w:val="22"/>
          <w:szCs w:val="22"/>
        </w:rPr>
        <w:tab/>
      </w:r>
      <w:r w:rsidRPr="006A6A85">
        <w:rPr>
          <w:rFonts w:asciiTheme="minorHAnsi" w:eastAsia="Cambria" w:hAnsiTheme="minorHAnsi" w:cstheme="minorHAnsi"/>
          <w:sz w:val="22"/>
          <w:szCs w:val="22"/>
        </w:rPr>
        <w:t>El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z w:val="22"/>
          <w:szCs w:val="22"/>
        </w:rPr>
        <w:t>at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z w:val="22"/>
          <w:szCs w:val="22"/>
        </w:rPr>
        <w:t>ar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1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% to 16%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 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6A6A85">
        <w:rPr>
          <w:rFonts w:asciiTheme="minorHAnsi" w:eastAsia="Cambria" w:hAnsiTheme="minorHAnsi" w:cstheme="minorHAnsi"/>
          <w:sz w:val="22"/>
          <w:szCs w:val="22"/>
        </w:rPr>
        <w:t>pa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RP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uc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e w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Eat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rwar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, 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z w:val="22"/>
          <w:szCs w:val="22"/>
        </w:rPr>
        <w:t>e G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B, 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 Batt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z w:val="22"/>
          <w:szCs w:val="22"/>
        </w:rPr>
        <w:t>, 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d Elt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k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V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2DF0DA7" w14:textId="77777777" w:rsidR="00F83696" w:rsidRPr="006A6A85" w:rsidRDefault="00F83696" w:rsidP="006A6A8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21B9DDA" w14:textId="77777777" w:rsidR="00F83696" w:rsidRPr="006A6A85" w:rsidRDefault="00F83696" w:rsidP="006A6A85">
      <w:pPr>
        <w:rPr>
          <w:rFonts w:asciiTheme="minorHAnsi" w:hAnsiTheme="minorHAnsi" w:cstheme="minorHAnsi"/>
          <w:sz w:val="22"/>
          <w:szCs w:val="22"/>
        </w:rPr>
      </w:pPr>
    </w:p>
    <w:p w14:paraId="08839A67" w14:textId="77777777" w:rsidR="00F83696" w:rsidRPr="006A6A85" w:rsidRDefault="00F83696" w:rsidP="006A6A85">
      <w:pPr>
        <w:rPr>
          <w:rFonts w:asciiTheme="minorHAnsi" w:hAnsiTheme="minorHAnsi" w:cstheme="minorHAnsi"/>
          <w:sz w:val="22"/>
          <w:szCs w:val="22"/>
        </w:rPr>
      </w:pPr>
    </w:p>
    <w:p w14:paraId="3BC70B9A" w14:textId="77777777" w:rsidR="00F83696" w:rsidRPr="006A6A85" w:rsidRDefault="006A6A85" w:rsidP="006A6A85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ty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ST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                            </w:t>
      </w:r>
      <w:r w:rsidRPr="006A6A85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200</w:t>
      </w:r>
      <w:r w:rsidRPr="006A6A85">
        <w:rPr>
          <w:rFonts w:asciiTheme="minorHAnsi" w:eastAsia="Cambria" w:hAnsiTheme="minorHAnsi" w:cstheme="minorHAnsi"/>
          <w:sz w:val="22"/>
          <w:szCs w:val="22"/>
        </w:rPr>
        <w:t>5</w:t>
      </w:r>
      <w:r w:rsidRPr="006A6A85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-</w:t>
      </w:r>
      <w:r w:rsidRPr="006A6A85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20</w:t>
      </w:r>
      <w:r w:rsidRPr="006A6A85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0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6</w:t>
      </w:r>
    </w:p>
    <w:p w14:paraId="5E14F6E6" w14:textId="77777777" w:rsidR="00F83696" w:rsidRPr="006A6A85" w:rsidRDefault="006A6A85" w:rsidP="006A6A85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$</w:t>
      </w:r>
      <w:r w:rsidRPr="006A6A85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5</w:t>
      </w:r>
      <w:r w:rsidRPr="006A6A85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5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7"/>
          <w:w w:val="9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pr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va</w:t>
      </w:r>
      <w:r w:rsidRPr="006A6A85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15"/>
          <w:w w:val="9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co</w:t>
      </w:r>
      <w:r w:rsidRPr="006A6A85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3"/>
          <w:w w:val="95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ny</w:t>
      </w:r>
      <w:r w:rsidRPr="006A6A85">
        <w:rPr>
          <w:rFonts w:asciiTheme="minorHAnsi" w:eastAsia="Cambria" w:hAnsiTheme="minorHAnsi" w:cstheme="minorHAnsi"/>
          <w:spacing w:val="14"/>
          <w:w w:val="9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pr</w:t>
      </w:r>
      <w:r w:rsidRPr="006A6A85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iding</w:t>
      </w:r>
      <w:r w:rsidRPr="006A6A85">
        <w:rPr>
          <w:rFonts w:asciiTheme="minorHAnsi" w:eastAsia="Cambria" w:hAnsiTheme="minorHAnsi" w:cstheme="minorHAnsi"/>
          <w:spacing w:val="13"/>
          <w:w w:val="9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ne</w:t>
      </w:r>
      <w:r w:rsidRPr="006A6A85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w/</w:t>
      </w:r>
      <w:r w:rsidRPr="006A6A85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if</w:t>
      </w:r>
      <w:r w:rsidRPr="006A6A85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ed</w:t>
      </w:r>
      <w:r w:rsidRPr="006A6A85">
        <w:rPr>
          <w:rFonts w:asciiTheme="minorHAnsi" w:eastAsia="Cambria" w:hAnsiTheme="minorHAnsi" w:cstheme="minorHAnsi"/>
          <w:spacing w:val="14"/>
          <w:w w:val="9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co</w:t>
      </w:r>
      <w:r w:rsidRPr="006A6A85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mm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uni</w:t>
      </w:r>
      <w:r w:rsidRPr="006A6A85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2"/>
          <w:w w:val="95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ns</w:t>
      </w:r>
      <w:r w:rsidRPr="006A6A85">
        <w:rPr>
          <w:rFonts w:asciiTheme="minorHAnsi" w:eastAsia="Cambria" w:hAnsiTheme="minorHAnsi" w:cstheme="minorHAnsi"/>
          <w:spacing w:val="32"/>
          <w:w w:val="9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equ</w:t>
      </w:r>
      <w:r w:rsidRPr="006A6A85">
        <w:rPr>
          <w:rFonts w:asciiTheme="minorHAnsi" w:eastAsia="Cambria" w:hAnsiTheme="minorHAnsi" w:cstheme="minorHAnsi"/>
          <w:spacing w:val="-2"/>
          <w:w w:val="95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pm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ent</w:t>
      </w:r>
      <w:r w:rsidRPr="006A6A85">
        <w:rPr>
          <w:rFonts w:asciiTheme="minorHAnsi" w:eastAsia="Cambria" w:hAnsiTheme="minorHAnsi" w:cstheme="minorHAnsi"/>
          <w:spacing w:val="11"/>
          <w:w w:val="9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6A6A85">
        <w:rPr>
          <w:rFonts w:asciiTheme="minorHAnsi" w:eastAsia="Cambria" w:hAnsiTheme="minorHAnsi" w:cstheme="minorHAnsi"/>
          <w:sz w:val="22"/>
          <w:szCs w:val="22"/>
        </w:rPr>
        <w:t>ie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s.</w:t>
      </w:r>
    </w:p>
    <w:p w14:paraId="6550BB3B" w14:textId="77777777" w:rsidR="00F83696" w:rsidRPr="006A6A85" w:rsidRDefault="006A6A85" w:rsidP="006A6A85">
      <w:pPr>
        <w:spacing w:before="1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w w:val="102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1"/>
          <w:w w:val="109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w w:val="110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w w:val="102"/>
          <w:sz w:val="22"/>
          <w:szCs w:val="22"/>
        </w:rPr>
        <w:t>ec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w w:val="10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w w:val="110"/>
          <w:sz w:val="22"/>
          <w:szCs w:val="22"/>
        </w:rPr>
        <w:t>r</w:t>
      </w:r>
    </w:p>
    <w:p w14:paraId="652BB2EE" w14:textId="77777777" w:rsidR="00F83696" w:rsidRPr="006A6A85" w:rsidRDefault="006A6A85" w:rsidP="006A6A85">
      <w:pPr>
        <w:ind w:left="120" w:right="137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6A6A85">
        <w:rPr>
          <w:rFonts w:asciiTheme="minorHAnsi" w:eastAsia="Cambria" w:hAnsiTheme="minorHAnsi" w:cstheme="minorHAnsi"/>
          <w:sz w:val="22"/>
          <w:szCs w:val="22"/>
        </w:rPr>
        <w:t>d,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d tra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pr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z w:val="22"/>
          <w:szCs w:val="22"/>
        </w:rPr>
        <w:t>ram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to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tr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ch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ie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mo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mb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z w:val="22"/>
          <w:szCs w:val="22"/>
        </w:rPr>
        <w:t>h pr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cu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f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Av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Ce</w:t>
      </w:r>
      <w:r w:rsidRPr="006A6A85">
        <w:rPr>
          <w:rFonts w:asciiTheme="minorHAnsi" w:eastAsia="Cambria" w:hAnsiTheme="minorHAnsi" w:cstheme="minorHAnsi"/>
          <w:sz w:val="22"/>
          <w:szCs w:val="22"/>
        </w:rPr>
        <w:t>rt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fie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ci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ate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at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587C2EE6" w14:textId="77777777" w:rsidR="00F83696" w:rsidRPr="006A6A85" w:rsidRDefault="006A6A85" w:rsidP="006A6A85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Ma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Ce</w:t>
      </w:r>
      <w:r w:rsidRPr="006A6A85">
        <w:rPr>
          <w:rFonts w:asciiTheme="minorHAnsi" w:eastAsia="Cambria" w:hAnsiTheme="minorHAnsi" w:cstheme="minorHAnsi"/>
          <w:sz w:val="22"/>
          <w:szCs w:val="22"/>
        </w:rPr>
        <w:t>rt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at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F20109C" w14:textId="77777777" w:rsidR="00F83696" w:rsidRPr="006A6A85" w:rsidRDefault="006A6A85" w:rsidP="006A6A85">
      <w:pPr>
        <w:tabs>
          <w:tab w:val="left" w:pos="460"/>
        </w:tabs>
        <w:spacing w:before="31"/>
        <w:ind w:left="480" w:right="401" w:hanging="36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6A6A85">
        <w:rPr>
          <w:rFonts w:asciiTheme="minorHAnsi" w:hAnsiTheme="minorHAnsi" w:cstheme="minorHAnsi"/>
          <w:sz w:val="22"/>
          <w:szCs w:val="22"/>
        </w:rPr>
        <w:tab/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d 2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co</w:t>
      </w:r>
      <w:r w:rsidRPr="006A6A85">
        <w:rPr>
          <w:rFonts w:asciiTheme="minorHAnsi" w:eastAsia="Cambria" w:hAnsiTheme="minorHAnsi" w:cstheme="minorHAnsi"/>
          <w:sz w:val="22"/>
          <w:szCs w:val="22"/>
        </w:rPr>
        <w:t>rp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ra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i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Av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a,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No</w:t>
      </w:r>
      <w:r w:rsidRPr="006A6A85">
        <w:rPr>
          <w:rFonts w:asciiTheme="minorHAnsi" w:eastAsia="Cambria" w:hAnsiTheme="minorHAnsi" w:cstheme="minorHAnsi"/>
          <w:sz w:val="22"/>
          <w:szCs w:val="22"/>
        </w:rPr>
        <w:t>rt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A85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t,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AVS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6A6A85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15%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fo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Av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25%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nc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fo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C2A0F74" w14:textId="77777777" w:rsidR="00F83696" w:rsidRPr="006A6A85" w:rsidRDefault="006A6A85" w:rsidP="006A6A85">
      <w:pPr>
        <w:tabs>
          <w:tab w:val="left" w:pos="460"/>
        </w:tabs>
        <w:spacing w:before="33"/>
        <w:ind w:left="480" w:right="573" w:hanging="360"/>
        <w:rPr>
          <w:rFonts w:asciiTheme="minorHAnsi" w:eastAsia="Cambria" w:hAnsiTheme="minorHAnsi" w:cstheme="minorHAnsi"/>
          <w:sz w:val="22"/>
          <w:szCs w:val="22"/>
        </w:rPr>
        <w:sectPr w:rsidR="00F83696" w:rsidRPr="006A6A85">
          <w:pgSz w:w="12240" w:h="15840"/>
          <w:pgMar w:top="960" w:right="1400" w:bottom="280" w:left="1320" w:header="720" w:footer="720" w:gutter="0"/>
          <w:cols w:space="720"/>
        </w:sectPr>
      </w:pPr>
      <w:r w:rsidRPr="006A6A8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6A6A85">
        <w:rPr>
          <w:rFonts w:asciiTheme="minorHAnsi" w:hAnsiTheme="minorHAnsi" w:cstheme="minorHAnsi"/>
          <w:sz w:val="22"/>
          <w:szCs w:val="22"/>
        </w:rPr>
        <w:tab/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at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z w:val="22"/>
          <w:szCs w:val="22"/>
        </w:rPr>
        <w:t>/la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che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o-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ho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at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So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atap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>lt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to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$</w:t>
      </w:r>
      <w:r w:rsidRPr="006A6A85">
        <w:rPr>
          <w:rFonts w:asciiTheme="minorHAnsi" w:eastAsia="Cambria" w:hAnsiTheme="minorHAnsi" w:cstheme="minorHAnsi"/>
          <w:sz w:val="22"/>
          <w:szCs w:val="22"/>
        </w:rPr>
        <w:t>1M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hi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6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49FCCB9" w14:textId="77777777" w:rsidR="00F83696" w:rsidRPr="006A6A85" w:rsidRDefault="006A6A85" w:rsidP="006A6A85">
      <w:pPr>
        <w:spacing w:before="68"/>
        <w:ind w:left="4455" w:right="438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hAnsiTheme="minorHAnsi" w:cstheme="minorHAnsi"/>
          <w:sz w:val="22"/>
          <w:szCs w:val="22"/>
        </w:rPr>
        <w:lastRenderedPageBreak/>
        <w:pict w14:anchorId="433B0F62">
          <v:group id="_x0000_s1027" style="position:absolute;left:0;text-align:left;margin-left:30.9pt;margin-top:23.25pt;width:550.2pt;height:745.55pt;z-index:-251657728;mso-position-horizontal-relative:page;mso-position-vertical-relative:page" coordorigin="618,465" coordsize="11004,14911">
            <v:shape id="_x0000_s1031" style="position:absolute;left:648;top:494;width:10944;height:0" coordorigin="648,494" coordsize="10944,0" path="m648,494r10944,e" filled="f" strokeweight=".54311mm">
              <v:path arrowok="t"/>
            </v:shape>
            <v:shape id="_x0000_s1030" style="position:absolute;left:634;top:480;width:0;height:14880" coordorigin="634,480" coordsize="0,14880" path="m634,480r,14880e" filled="f" strokeweight=".54311mm">
              <v:path arrowok="t"/>
            </v:shape>
            <v:shape id="_x0000_s1029" style="position:absolute;left:11606;top:480;width:0;height:14880" coordorigin="11606,480" coordsize="0,14880" path="m11606,480r,14880e" filled="f" strokeweight=".54311mm">
              <v:path arrowok="t"/>
            </v:shape>
            <v:shape id="_x0000_s1028" style="position:absolute;left:648;top:15346;width:10944;height:0" coordorigin="648,15346" coordsize="10944,0" path="m648,15346r10944,e" filled="f" strokeweight=".54311mm">
              <v:path arrowok="t"/>
            </v:shape>
            <w10:wrap anchorx="page" anchory="page"/>
          </v:group>
        </w:pict>
      </w:r>
      <w:r w:rsidRPr="006A6A85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w w:val="104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317DD184" w14:textId="77777777" w:rsidR="00F83696" w:rsidRPr="006A6A85" w:rsidRDefault="00F83696" w:rsidP="006A6A8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2DB759E" w14:textId="77777777" w:rsidR="00F83696" w:rsidRPr="006A6A85" w:rsidRDefault="006A6A85" w:rsidP="006A6A85">
      <w:pPr>
        <w:ind w:left="307"/>
        <w:rPr>
          <w:rFonts w:asciiTheme="minorHAnsi" w:hAnsiTheme="minorHAnsi" w:cstheme="minorHAnsi"/>
          <w:sz w:val="22"/>
          <w:szCs w:val="22"/>
        </w:rPr>
      </w:pPr>
      <w:r w:rsidRPr="006A6A85">
        <w:rPr>
          <w:rFonts w:asciiTheme="minorHAnsi" w:hAnsiTheme="minorHAnsi" w:cstheme="minorHAnsi"/>
          <w:sz w:val="22"/>
          <w:szCs w:val="22"/>
        </w:rPr>
        <w:pict w14:anchorId="4BC9E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49.6pt;height:2.5pt">
            <v:imagedata r:id="rId5" o:title=""/>
          </v:shape>
        </w:pict>
      </w:r>
    </w:p>
    <w:p w14:paraId="783BFEDE" w14:textId="77777777" w:rsidR="00F83696" w:rsidRPr="006A6A85" w:rsidRDefault="00F83696" w:rsidP="006A6A85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0AD8E00" w14:textId="77777777" w:rsidR="00F83696" w:rsidRPr="006A6A85" w:rsidRDefault="00F83696" w:rsidP="006A6A85">
      <w:pPr>
        <w:rPr>
          <w:rFonts w:asciiTheme="minorHAnsi" w:hAnsiTheme="minorHAnsi" w:cstheme="minorHAnsi"/>
          <w:sz w:val="22"/>
          <w:szCs w:val="22"/>
        </w:rPr>
      </w:pPr>
    </w:p>
    <w:p w14:paraId="0D2D5984" w14:textId="77777777" w:rsidR="00F83696" w:rsidRPr="006A6A85" w:rsidRDefault="006A6A85" w:rsidP="006A6A85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K</w:t>
      </w:r>
      <w:r w:rsidRPr="006A6A85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ST                                                                                            </w:t>
      </w:r>
      <w:r w:rsidRPr="006A6A85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199</w:t>
      </w:r>
      <w:r w:rsidRPr="006A6A85">
        <w:rPr>
          <w:rFonts w:asciiTheme="minorHAnsi" w:eastAsia="Cambria" w:hAnsiTheme="minorHAnsi" w:cstheme="minorHAnsi"/>
          <w:sz w:val="22"/>
          <w:szCs w:val="22"/>
        </w:rPr>
        <w:t>9</w:t>
      </w:r>
      <w:r w:rsidRPr="006A6A85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3"/>
          <w:w w:val="101"/>
          <w:sz w:val="22"/>
          <w:szCs w:val="22"/>
        </w:rPr>
        <w:t>-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200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5</w:t>
      </w:r>
    </w:p>
    <w:p w14:paraId="1FCFC352" w14:textId="77777777" w:rsidR="00F83696" w:rsidRPr="006A6A85" w:rsidRDefault="006A6A85" w:rsidP="006A6A85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Gl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der</w:t>
      </w:r>
      <w:r w:rsidRPr="006A6A85">
        <w:rPr>
          <w:rFonts w:asciiTheme="minorHAnsi" w:eastAsia="Cambria" w:hAnsiTheme="minorHAnsi" w:cstheme="minorHAnsi"/>
          <w:spacing w:val="-1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w w:val="97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w w:val="97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w w:val="97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w w:val="97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w w:val="97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w w:val="97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w w:val="97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w w:val="97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w w:val="97"/>
          <w:sz w:val="22"/>
          <w:szCs w:val="22"/>
        </w:rPr>
        <w:t>z</w:t>
      </w:r>
      <w:r w:rsidRPr="006A6A85">
        <w:rPr>
          <w:rFonts w:asciiTheme="minorHAnsi" w:eastAsia="Cambria" w:hAnsiTheme="minorHAnsi" w:cstheme="minorHAnsi"/>
          <w:w w:val="97"/>
          <w:sz w:val="22"/>
          <w:szCs w:val="22"/>
        </w:rPr>
        <w:t>ing</w:t>
      </w:r>
      <w:r w:rsidRPr="006A6A85">
        <w:rPr>
          <w:rFonts w:asciiTheme="minorHAnsi" w:eastAsia="Cambria" w:hAnsiTheme="minorHAnsi" w:cstheme="minorHAnsi"/>
          <w:spacing w:val="10"/>
          <w:w w:val="9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usiness</w:t>
      </w:r>
      <w:r w:rsidRPr="006A6A85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-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3"/>
          <w:w w:val="96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8"/>
          <w:w w:val="96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Co</w:t>
      </w:r>
      <w:r w:rsidRPr="006A6A85">
        <w:rPr>
          <w:rFonts w:asciiTheme="minorHAnsi" w:eastAsia="Cambria" w:hAnsiTheme="minorHAnsi" w:cstheme="minorHAnsi"/>
          <w:spacing w:val="-3"/>
          <w:w w:val="96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in</w:t>
      </w:r>
      <w:r w:rsidRPr="006A6A85">
        <w:rPr>
          <w:rFonts w:asciiTheme="minorHAnsi" w:eastAsia="Cambria" w:hAnsiTheme="minorHAnsi" w:cstheme="minorHAnsi"/>
          <w:spacing w:val="-3"/>
          <w:w w:val="96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™</w:t>
      </w:r>
      <w:r w:rsidRPr="006A6A85">
        <w:rPr>
          <w:rFonts w:asciiTheme="minorHAnsi" w:eastAsia="Cambria" w:hAnsiTheme="minorHAnsi" w:cstheme="minorHAnsi"/>
          <w:spacing w:val="5"/>
          <w:w w:val="96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w w:val="97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w w:val="97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w w:val="97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2"/>
          <w:w w:val="97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w w:val="97"/>
          <w:sz w:val="22"/>
          <w:szCs w:val="22"/>
        </w:rPr>
        <w:t>co</w:t>
      </w:r>
      <w:r w:rsidRPr="006A6A85">
        <w:rPr>
          <w:rFonts w:asciiTheme="minorHAnsi" w:eastAsia="Cambria" w:hAnsiTheme="minorHAnsi" w:cstheme="minorHAnsi"/>
          <w:spacing w:val="-1"/>
          <w:w w:val="97"/>
          <w:sz w:val="22"/>
          <w:szCs w:val="22"/>
        </w:rPr>
        <w:t>mm</w:t>
      </w:r>
      <w:r w:rsidRPr="006A6A85">
        <w:rPr>
          <w:rFonts w:asciiTheme="minorHAnsi" w:eastAsia="Cambria" w:hAnsiTheme="minorHAnsi" w:cstheme="minorHAnsi"/>
          <w:w w:val="97"/>
          <w:sz w:val="22"/>
          <w:szCs w:val="22"/>
        </w:rPr>
        <w:t>uni</w:t>
      </w:r>
      <w:r w:rsidRPr="006A6A85">
        <w:rPr>
          <w:rFonts w:asciiTheme="minorHAnsi" w:eastAsia="Cambria" w:hAnsiTheme="minorHAnsi" w:cstheme="minorHAnsi"/>
          <w:spacing w:val="1"/>
          <w:w w:val="97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w w:val="97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w w:val="97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2"/>
          <w:w w:val="97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w w:val="97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w w:val="97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5"/>
          <w:w w:val="9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ne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two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6A6A85">
        <w:rPr>
          <w:rFonts w:asciiTheme="minorHAnsi" w:eastAsia="Cambria" w:hAnsiTheme="minorHAnsi" w:cstheme="minorHAnsi"/>
          <w:sz w:val="22"/>
          <w:szCs w:val="22"/>
        </w:rPr>
        <w:t>s.</w:t>
      </w:r>
    </w:p>
    <w:p w14:paraId="0084D445" w14:textId="77777777" w:rsidR="00F83696" w:rsidRPr="006A6A85" w:rsidRDefault="006A6A85" w:rsidP="006A6A85">
      <w:pPr>
        <w:spacing w:before="1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ke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2"/>
          <w:w w:val="107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8"/>
          <w:w w:val="10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2"/>
          <w:w w:val="107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 xml:space="preserve">r                                                                                                    </w:t>
      </w:r>
      <w:r w:rsidRPr="006A6A85">
        <w:rPr>
          <w:rFonts w:asciiTheme="minorHAnsi" w:eastAsia="Cambria" w:hAnsiTheme="minorHAnsi" w:cstheme="minorHAnsi"/>
          <w:spacing w:val="40"/>
          <w:w w:val="10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20</w:t>
      </w:r>
      <w:r w:rsidRPr="006A6A85">
        <w:rPr>
          <w:rFonts w:asciiTheme="minorHAnsi" w:eastAsia="Cambria" w:hAnsiTheme="minorHAnsi" w:cstheme="minorHAnsi"/>
          <w:spacing w:val="-1"/>
          <w:w w:val="103"/>
          <w:sz w:val="22"/>
          <w:szCs w:val="22"/>
        </w:rPr>
        <w:t>0</w:t>
      </w:r>
      <w:r w:rsidRPr="006A6A85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2</w:t>
      </w:r>
      <w:r w:rsidRPr="006A6A85">
        <w:rPr>
          <w:rFonts w:asciiTheme="minorHAnsi" w:eastAsia="Cambria" w:hAnsiTheme="minorHAnsi" w:cstheme="minorHAnsi"/>
          <w:spacing w:val="-2"/>
          <w:w w:val="98"/>
          <w:sz w:val="22"/>
          <w:szCs w:val="22"/>
        </w:rPr>
        <w:t>-</w:t>
      </w:r>
      <w:r w:rsidRPr="006A6A85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2</w:t>
      </w:r>
      <w:r w:rsidRPr="006A6A85">
        <w:rPr>
          <w:rFonts w:asciiTheme="minorHAnsi" w:eastAsia="Cambria" w:hAnsiTheme="minorHAnsi" w:cstheme="minorHAnsi"/>
          <w:spacing w:val="-1"/>
          <w:w w:val="103"/>
          <w:sz w:val="22"/>
          <w:szCs w:val="22"/>
        </w:rPr>
        <w:t>0</w:t>
      </w:r>
      <w:r w:rsidRPr="006A6A85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0</w:t>
      </w:r>
      <w:r w:rsidRPr="006A6A85">
        <w:rPr>
          <w:rFonts w:asciiTheme="minorHAnsi" w:eastAsia="Cambria" w:hAnsiTheme="minorHAnsi" w:cstheme="minorHAnsi"/>
          <w:w w:val="103"/>
          <w:sz w:val="22"/>
          <w:szCs w:val="22"/>
        </w:rPr>
        <w:t>5</w:t>
      </w:r>
    </w:p>
    <w:p w14:paraId="02D00661" w14:textId="77777777" w:rsidR="00F83696" w:rsidRPr="006A6A85" w:rsidRDefault="006A6A85" w:rsidP="006A6A85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ke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w w:val="107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8"/>
          <w:w w:val="10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 xml:space="preserve">                                                                                                 </w:t>
      </w:r>
      <w:r w:rsidRPr="006A6A85">
        <w:rPr>
          <w:rFonts w:asciiTheme="minorHAnsi" w:eastAsia="Cambria" w:hAnsiTheme="minorHAnsi" w:cstheme="minorHAnsi"/>
          <w:spacing w:val="44"/>
          <w:w w:val="10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20</w:t>
      </w:r>
      <w:r w:rsidRPr="006A6A85">
        <w:rPr>
          <w:rFonts w:asciiTheme="minorHAnsi" w:eastAsia="Cambria" w:hAnsiTheme="minorHAnsi" w:cstheme="minorHAnsi"/>
          <w:spacing w:val="-1"/>
          <w:w w:val="103"/>
          <w:sz w:val="22"/>
          <w:szCs w:val="22"/>
        </w:rPr>
        <w:t>0</w:t>
      </w:r>
      <w:r w:rsidRPr="006A6A85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0</w:t>
      </w:r>
      <w:r w:rsidRPr="006A6A85">
        <w:rPr>
          <w:rFonts w:asciiTheme="minorHAnsi" w:eastAsia="Cambria" w:hAnsiTheme="minorHAnsi" w:cstheme="minorHAnsi"/>
          <w:spacing w:val="-2"/>
          <w:w w:val="98"/>
          <w:sz w:val="22"/>
          <w:szCs w:val="22"/>
        </w:rPr>
        <w:t>-</w:t>
      </w:r>
      <w:r w:rsidRPr="006A6A85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2</w:t>
      </w:r>
      <w:r w:rsidRPr="006A6A85">
        <w:rPr>
          <w:rFonts w:asciiTheme="minorHAnsi" w:eastAsia="Cambria" w:hAnsiTheme="minorHAnsi" w:cstheme="minorHAnsi"/>
          <w:spacing w:val="-1"/>
          <w:w w:val="103"/>
          <w:sz w:val="22"/>
          <w:szCs w:val="22"/>
        </w:rPr>
        <w:t>0</w:t>
      </w:r>
      <w:r w:rsidRPr="006A6A85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0</w:t>
      </w:r>
      <w:r w:rsidRPr="006A6A85">
        <w:rPr>
          <w:rFonts w:asciiTheme="minorHAnsi" w:eastAsia="Cambria" w:hAnsiTheme="minorHAnsi" w:cstheme="minorHAnsi"/>
          <w:w w:val="103"/>
          <w:sz w:val="22"/>
          <w:szCs w:val="22"/>
        </w:rPr>
        <w:t>2</w:t>
      </w:r>
    </w:p>
    <w:p w14:paraId="01916A45" w14:textId="77777777" w:rsidR="00F83696" w:rsidRPr="006A6A85" w:rsidRDefault="006A6A85" w:rsidP="006A6A85">
      <w:pPr>
        <w:spacing w:before="1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z w:val="22"/>
          <w:szCs w:val="22"/>
        </w:rPr>
        <w:t>K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ou</w:t>
      </w:r>
      <w:r w:rsidRPr="006A6A85">
        <w:rPr>
          <w:rFonts w:asciiTheme="minorHAnsi" w:eastAsia="Cambria" w:hAnsiTheme="minorHAnsi" w:cstheme="minorHAnsi"/>
          <w:sz w:val="22"/>
          <w:szCs w:val="22"/>
        </w:rPr>
        <w:t>nt</w:t>
      </w:r>
      <w:r w:rsidRPr="006A6A85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w w:val="108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1"/>
          <w:w w:val="108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w w:val="108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w w:val="108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w w:val="108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1"/>
          <w:w w:val="108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w w:val="108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w w:val="108"/>
          <w:sz w:val="22"/>
          <w:szCs w:val="22"/>
        </w:rPr>
        <w:t xml:space="preserve">                                                                                                             </w:t>
      </w:r>
      <w:r w:rsidRPr="006A6A85">
        <w:rPr>
          <w:rFonts w:asciiTheme="minorHAnsi" w:eastAsia="Cambria" w:hAnsiTheme="minorHAnsi" w:cstheme="minorHAnsi"/>
          <w:spacing w:val="23"/>
          <w:w w:val="108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19</w:t>
      </w:r>
      <w:r w:rsidRPr="006A6A85">
        <w:rPr>
          <w:rFonts w:asciiTheme="minorHAnsi" w:eastAsia="Cambria" w:hAnsiTheme="minorHAnsi" w:cstheme="minorHAnsi"/>
          <w:spacing w:val="-1"/>
          <w:w w:val="103"/>
          <w:sz w:val="22"/>
          <w:szCs w:val="22"/>
        </w:rPr>
        <w:t>9</w:t>
      </w:r>
      <w:r w:rsidRPr="006A6A85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9</w:t>
      </w:r>
      <w:r w:rsidRPr="006A6A85">
        <w:rPr>
          <w:rFonts w:asciiTheme="minorHAnsi" w:eastAsia="Cambria" w:hAnsiTheme="minorHAnsi" w:cstheme="minorHAnsi"/>
          <w:spacing w:val="-2"/>
          <w:w w:val="98"/>
          <w:sz w:val="22"/>
          <w:szCs w:val="22"/>
        </w:rPr>
        <w:t>-</w:t>
      </w:r>
      <w:r w:rsidRPr="006A6A85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2</w:t>
      </w:r>
      <w:r w:rsidRPr="006A6A85">
        <w:rPr>
          <w:rFonts w:asciiTheme="minorHAnsi" w:eastAsia="Cambria" w:hAnsiTheme="minorHAnsi" w:cstheme="minorHAnsi"/>
          <w:spacing w:val="-1"/>
          <w:w w:val="103"/>
          <w:sz w:val="22"/>
          <w:szCs w:val="22"/>
        </w:rPr>
        <w:t>0</w:t>
      </w:r>
      <w:r w:rsidRPr="006A6A85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0</w:t>
      </w:r>
      <w:r w:rsidRPr="006A6A85">
        <w:rPr>
          <w:rFonts w:asciiTheme="minorHAnsi" w:eastAsia="Cambria" w:hAnsiTheme="minorHAnsi" w:cstheme="minorHAnsi"/>
          <w:w w:val="103"/>
          <w:sz w:val="22"/>
          <w:szCs w:val="22"/>
        </w:rPr>
        <w:t>0</w:t>
      </w:r>
    </w:p>
    <w:p w14:paraId="42A68C6D" w14:textId="77777777" w:rsidR="00F83696" w:rsidRPr="006A6A85" w:rsidRDefault="006A6A85" w:rsidP="006A6A85">
      <w:pPr>
        <w:ind w:left="120" w:right="181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Ch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to 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mu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hou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rth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an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z w:val="22"/>
          <w:szCs w:val="22"/>
        </w:rPr>
        <w:t>ar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ll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ra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appr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co</w:t>
      </w:r>
      <w:r w:rsidRPr="006A6A85">
        <w:rPr>
          <w:rFonts w:asciiTheme="minorHAnsi" w:eastAsia="Cambria" w:hAnsiTheme="minorHAnsi" w:cstheme="minorHAnsi"/>
          <w:sz w:val="22"/>
          <w:szCs w:val="22"/>
        </w:rPr>
        <w:t>lla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al, w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bs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te d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t,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oo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</w:p>
    <w:p w14:paraId="0A661B5F" w14:textId="77777777" w:rsidR="00F83696" w:rsidRPr="006A6A85" w:rsidRDefault="006A6A85" w:rsidP="006A6A85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, tra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at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ee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, 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d 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pr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tat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min</w:t>
      </w:r>
      <w:r w:rsidRPr="006A6A85">
        <w:rPr>
          <w:rFonts w:asciiTheme="minorHAnsi" w:eastAsia="Cambria" w:hAnsiTheme="minorHAnsi" w:cstheme="minorHAnsi"/>
          <w:sz w:val="22"/>
          <w:szCs w:val="22"/>
        </w:rPr>
        <w:t>ars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d trade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A34BE64" w14:textId="77777777" w:rsidR="00F83696" w:rsidRPr="006A6A85" w:rsidRDefault="006A6A85" w:rsidP="006A6A85">
      <w:pPr>
        <w:spacing w:before="21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hAnsiTheme="minorHAnsi" w:cstheme="minorHAnsi"/>
          <w:w w:val="131"/>
          <w:position w:val="-1"/>
          <w:sz w:val="22"/>
          <w:szCs w:val="22"/>
        </w:rPr>
        <w:t xml:space="preserve">• </w:t>
      </w:r>
      <w:r w:rsidRPr="006A6A85">
        <w:rPr>
          <w:rFonts w:asciiTheme="minorHAnsi" w:hAnsiTheme="minorHAnsi" w:cstheme="minorHAnsi"/>
          <w:spacing w:val="48"/>
          <w:w w:val="131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Or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ch</w:t>
      </w:r>
      <w:r w:rsidRPr="006A6A85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tra</w:t>
      </w:r>
      <w:r w:rsidRPr="006A6A85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d pr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uc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eme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fo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all p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r 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, 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att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, 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nv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co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nv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rt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.</w:t>
      </w:r>
    </w:p>
    <w:p w14:paraId="2478C29E" w14:textId="77777777" w:rsidR="00F83696" w:rsidRPr="006A6A85" w:rsidRDefault="006A6A85" w:rsidP="006A6A85">
      <w:pPr>
        <w:tabs>
          <w:tab w:val="left" w:pos="460"/>
        </w:tabs>
        <w:spacing w:before="66"/>
        <w:ind w:left="480" w:right="203" w:hanging="36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6A6A85">
        <w:rPr>
          <w:rFonts w:asciiTheme="minorHAnsi" w:hAnsiTheme="minorHAnsi" w:cstheme="minorHAnsi"/>
          <w:sz w:val="22"/>
          <w:szCs w:val="22"/>
        </w:rPr>
        <w:tab/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ra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d p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if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ns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als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, pr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uc</w:t>
      </w:r>
      <w:r w:rsidRPr="006A6A85">
        <w:rPr>
          <w:rFonts w:asciiTheme="minorHAnsi" w:eastAsia="Cambria" w:hAnsiTheme="minorHAnsi" w:cstheme="minorHAnsi"/>
          <w:sz w:val="22"/>
          <w:szCs w:val="22"/>
        </w:rPr>
        <w:t>t la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, 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rk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6A6A8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7CEFB65" w14:textId="77777777" w:rsidR="00F83696" w:rsidRPr="006A6A85" w:rsidRDefault="006A6A85" w:rsidP="006A6A85">
      <w:pPr>
        <w:tabs>
          <w:tab w:val="left" w:pos="460"/>
        </w:tabs>
        <w:spacing w:before="68"/>
        <w:ind w:left="480" w:right="750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6A6A85">
        <w:rPr>
          <w:rFonts w:asciiTheme="minorHAnsi" w:hAnsiTheme="minorHAnsi" w:cstheme="minorHAnsi"/>
          <w:sz w:val="22"/>
          <w:szCs w:val="22"/>
        </w:rPr>
        <w:tab/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rat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d pr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fi</w:t>
      </w:r>
      <w:r w:rsidRPr="006A6A85">
        <w:rPr>
          <w:rFonts w:asciiTheme="minorHAnsi" w:eastAsia="Cambria" w:hAnsiTheme="minorHAnsi" w:cstheme="minorHAnsi"/>
          <w:sz w:val="22"/>
          <w:szCs w:val="22"/>
        </w:rPr>
        <w:t>ta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z w:val="22"/>
          <w:szCs w:val="22"/>
        </w:rPr>
        <w:t>e 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es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/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z w:val="22"/>
          <w:szCs w:val="22"/>
        </w:rPr>
        <w:t>ar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tra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z w:val="22"/>
          <w:szCs w:val="22"/>
        </w:rPr>
        <w:t>h pr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co</w:t>
      </w:r>
      <w:r w:rsidRPr="006A6A85">
        <w:rPr>
          <w:rFonts w:asciiTheme="minorHAnsi" w:eastAsia="Cambria" w:hAnsiTheme="minorHAnsi" w:cstheme="minorHAnsi"/>
          <w:sz w:val="22"/>
          <w:szCs w:val="22"/>
        </w:rPr>
        <w:t>rp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at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vi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z w:val="22"/>
          <w:szCs w:val="22"/>
        </w:rPr>
        <w:t>le 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/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r pr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. 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d 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6A6A85">
        <w:rPr>
          <w:rFonts w:asciiTheme="minorHAnsi" w:eastAsia="Cambria" w:hAnsiTheme="minorHAnsi" w:cstheme="minorHAnsi"/>
          <w:sz w:val="22"/>
          <w:szCs w:val="22"/>
        </w:rPr>
        <w:t>t pr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6A6A85">
        <w:rPr>
          <w:rFonts w:asciiTheme="minorHAnsi" w:eastAsia="Cambria" w:hAnsiTheme="minorHAnsi" w:cstheme="minorHAnsi"/>
          <w:sz w:val="22"/>
          <w:szCs w:val="22"/>
        </w:rPr>
        <w:t>, 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zi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ce</w:t>
      </w:r>
      <w:r w:rsidRPr="006A6A85">
        <w:rPr>
          <w:rFonts w:asciiTheme="minorHAnsi" w:eastAsia="Cambria" w:hAnsiTheme="minorHAnsi" w:cstheme="minorHAnsi"/>
          <w:sz w:val="22"/>
          <w:szCs w:val="22"/>
        </w:rPr>
        <w:t>pt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rp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ra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e p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A8F1CEB" w14:textId="77777777" w:rsidR="00F83696" w:rsidRPr="006A6A85" w:rsidRDefault="006A6A85" w:rsidP="006A6A85">
      <w:pPr>
        <w:tabs>
          <w:tab w:val="left" w:pos="460"/>
        </w:tabs>
        <w:spacing w:before="68"/>
        <w:ind w:left="480" w:right="866" w:hanging="36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6A6A85">
        <w:rPr>
          <w:rFonts w:asciiTheme="minorHAnsi" w:hAnsiTheme="minorHAnsi" w:cstheme="minorHAnsi"/>
          <w:sz w:val="22"/>
          <w:szCs w:val="22"/>
        </w:rPr>
        <w:tab/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pp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em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Gl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z w:val="22"/>
          <w:szCs w:val="22"/>
        </w:rPr>
        <w:t>al Pr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Ma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am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to 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at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ui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b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oc</w:t>
      </w:r>
      <w:r w:rsidRPr="006A6A85">
        <w:rPr>
          <w:rFonts w:asciiTheme="minorHAnsi" w:eastAsia="Cambria" w:hAnsiTheme="minorHAnsi" w:cstheme="minorHAnsi"/>
          <w:sz w:val="22"/>
          <w:szCs w:val="22"/>
        </w:rPr>
        <w:t>ks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an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z w:val="22"/>
          <w:szCs w:val="22"/>
        </w:rPr>
        <w:t>ark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F554B4D" w14:textId="77777777" w:rsidR="00F83696" w:rsidRPr="006A6A85" w:rsidRDefault="006A6A85" w:rsidP="006A6A85">
      <w:pPr>
        <w:spacing w:before="15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hAnsiTheme="minorHAnsi" w:cstheme="minorHAnsi"/>
          <w:w w:val="131"/>
          <w:position w:val="-1"/>
          <w:sz w:val="22"/>
          <w:szCs w:val="22"/>
        </w:rPr>
        <w:t xml:space="preserve">• </w:t>
      </w:r>
      <w:r w:rsidRPr="006A6A85">
        <w:rPr>
          <w:rFonts w:asciiTheme="minorHAnsi" w:hAnsiTheme="minorHAnsi" w:cstheme="minorHAnsi"/>
          <w:spacing w:val="48"/>
          <w:w w:val="131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ra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at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pl</w:t>
      </w:r>
      <w:r w:rsidRPr="006A6A85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, 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ce</w:t>
      </w:r>
      <w:r w:rsidRPr="006A6A85">
        <w:rPr>
          <w:rFonts w:asciiTheme="minorHAnsi" w:eastAsia="Cambria" w:hAnsiTheme="minorHAnsi" w:cstheme="minorHAnsi"/>
          <w:position w:val="-1"/>
          <w:sz w:val="22"/>
          <w:szCs w:val="22"/>
        </w:rPr>
        <w:t>.</w:t>
      </w:r>
    </w:p>
    <w:p w14:paraId="563679FA" w14:textId="77777777" w:rsidR="00F83696" w:rsidRPr="006A6A85" w:rsidRDefault="006A6A85" w:rsidP="006A6A85">
      <w:pPr>
        <w:spacing w:before="14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6A6A85">
        <w:rPr>
          <w:rFonts w:asciiTheme="minorHAnsi" w:hAnsiTheme="minorHAnsi" w:cstheme="minorHAnsi"/>
          <w:spacing w:val="48"/>
          <w:w w:val="13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aw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k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d w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th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le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ele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ho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ff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d Rad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o B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02F23DB9" w14:textId="77777777" w:rsidR="00F83696" w:rsidRPr="006A6A85" w:rsidRDefault="006A6A85" w:rsidP="006A6A85">
      <w:pPr>
        <w:ind w:left="443" w:right="454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tat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K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Ma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r.</w:t>
      </w:r>
    </w:p>
    <w:p w14:paraId="223683C7" w14:textId="77777777" w:rsidR="00F83696" w:rsidRPr="006A6A85" w:rsidRDefault="006A6A85" w:rsidP="006A6A85">
      <w:pPr>
        <w:tabs>
          <w:tab w:val="left" w:pos="460"/>
        </w:tabs>
        <w:spacing w:before="74"/>
        <w:ind w:left="480" w:right="192" w:hanging="36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6A6A85">
        <w:rPr>
          <w:rFonts w:asciiTheme="minorHAnsi" w:hAnsiTheme="minorHAnsi" w:cstheme="minorHAnsi"/>
          <w:sz w:val="22"/>
          <w:szCs w:val="22"/>
        </w:rPr>
        <w:tab/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cee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$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6A6A85">
        <w:rPr>
          <w:rFonts w:asciiTheme="minorHAnsi" w:eastAsia="Cambria" w:hAnsiTheme="minorHAnsi" w:cstheme="minorHAnsi"/>
          <w:sz w:val="22"/>
          <w:szCs w:val="22"/>
        </w:rPr>
        <w:t>0M q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uo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ta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160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%</w:t>
      </w:r>
      <w:r w:rsidRPr="006A6A85">
        <w:rPr>
          <w:rFonts w:asciiTheme="minorHAnsi" w:eastAsia="Cambria" w:hAnsiTheme="minorHAnsi" w:cstheme="minorHAnsi"/>
          <w:sz w:val="22"/>
          <w:szCs w:val="22"/>
        </w:rPr>
        <w:t>, 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os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o 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&amp;T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Wi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l, 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ll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ll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ar,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l,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CS</w:t>
      </w:r>
      <w:r w:rsidRPr="006A6A85">
        <w:rPr>
          <w:rFonts w:asciiTheme="minorHAnsi" w:eastAsia="Cambria" w:hAnsiTheme="minorHAnsi" w:cstheme="minorHAnsi"/>
          <w:sz w:val="22"/>
          <w:szCs w:val="22"/>
        </w:rPr>
        <w:t>, 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42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%</w:t>
      </w:r>
      <w:r w:rsidRPr="006A6A8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06A2B29" w14:textId="77777777" w:rsidR="00F83696" w:rsidRPr="006A6A85" w:rsidRDefault="006A6A85" w:rsidP="006A6A85">
      <w:pPr>
        <w:spacing w:before="15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6A6A85">
        <w:rPr>
          <w:rFonts w:asciiTheme="minorHAnsi" w:hAnsiTheme="minorHAnsi" w:cstheme="minorHAnsi"/>
          <w:spacing w:val="48"/>
          <w:w w:val="13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co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rate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iso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to Er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406816A" w14:textId="77777777" w:rsidR="00F83696" w:rsidRPr="006A6A85" w:rsidRDefault="00F83696" w:rsidP="006A6A8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89F77DB" w14:textId="77777777" w:rsidR="00F83696" w:rsidRPr="006A6A85" w:rsidRDefault="00F83696" w:rsidP="006A6A85">
      <w:pPr>
        <w:rPr>
          <w:rFonts w:asciiTheme="minorHAnsi" w:hAnsiTheme="minorHAnsi" w:cstheme="minorHAnsi"/>
          <w:sz w:val="22"/>
          <w:szCs w:val="22"/>
        </w:rPr>
      </w:pPr>
    </w:p>
    <w:p w14:paraId="08C5D6D1" w14:textId="77777777" w:rsidR="00F83696" w:rsidRPr="006A6A85" w:rsidRDefault="00F83696" w:rsidP="006A6A85">
      <w:pPr>
        <w:rPr>
          <w:rFonts w:asciiTheme="minorHAnsi" w:hAnsiTheme="minorHAnsi" w:cstheme="minorHAnsi"/>
          <w:sz w:val="22"/>
          <w:szCs w:val="22"/>
        </w:rPr>
      </w:pPr>
    </w:p>
    <w:p w14:paraId="28CEC3A1" w14:textId="77777777" w:rsidR="00F83696" w:rsidRPr="006A6A85" w:rsidRDefault="006A6A85" w:rsidP="006A6A85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w w:val="104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w w:val="104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2"/>
          <w:w w:val="104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w w:val="104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w w:val="104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1"/>
          <w:w w:val="104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w w:val="104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w w:val="104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2"/>
          <w:w w:val="104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w w:val="104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w w:val="104"/>
          <w:sz w:val="22"/>
          <w:szCs w:val="22"/>
        </w:rPr>
        <w:t>IO</w:t>
      </w:r>
      <w:r w:rsidRPr="006A6A85">
        <w:rPr>
          <w:rFonts w:asciiTheme="minorHAnsi" w:eastAsia="Cambria" w:hAnsiTheme="minorHAnsi" w:cstheme="minorHAnsi"/>
          <w:spacing w:val="-1"/>
          <w:w w:val="104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w w:val="104"/>
          <w:sz w:val="22"/>
          <w:szCs w:val="22"/>
        </w:rPr>
        <w:t xml:space="preserve">S,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TY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ST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</w:t>
      </w:r>
      <w:r w:rsidRPr="006A6A85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1997</w:t>
      </w:r>
      <w:r w:rsidRPr="006A6A85">
        <w:rPr>
          <w:rFonts w:asciiTheme="minorHAnsi" w:eastAsia="Cambria" w:hAnsiTheme="minorHAnsi" w:cstheme="minorHAnsi"/>
          <w:spacing w:val="3"/>
          <w:w w:val="101"/>
          <w:sz w:val="22"/>
          <w:szCs w:val="22"/>
        </w:rPr>
        <w:t>-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199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9</w:t>
      </w:r>
    </w:p>
    <w:p w14:paraId="1F33B7B4" w14:textId="77777777" w:rsidR="00F83696" w:rsidRPr="006A6A85" w:rsidRDefault="006A6A85" w:rsidP="006A6A85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ch</w:t>
      </w:r>
      <w:r w:rsidRPr="006A6A85">
        <w:rPr>
          <w:rFonts w:asciiTheme="minorHAnsi" w:eastAsia="Cambria" w:hAnsiTheme="minorHAnsi" w:cstheme="minorHAnsi"/>
          <w:spacing w:val="-3"/>
          <w:w w:val="96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gy</w:t>
      </w:r>
      <w:r w:rsidRPr="006A6A85">
        <w:rPr>
          <w:rFonts w:asciiTheme="minorHAnsi" w:eastAsia="Cambria" w:hAnsiTheme="minorHAnsi" w:cstheme="minorHAnsi"/>
          <w:spacing w:val="5"/>
          <w:w w:val="96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co</w:t>
      </w:r>
      <w:r w:rsidRPr="006A6A85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mm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uni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2"/>
          <w:w w:val="96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ns</w:t>
      </w:r>
      <w:r w:rsidRPr="006A6A85">
        <w:rPr>
          <w:rFonts w:asciiTheme="minorHAnsi" w:eastAsia="Cambria" w:hAnsiTheme="minorHAnsi" w:cstheme="minorHAnsi"/>
          <w:spacing w:val="16"/>
          <w:w w:val="96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co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nsu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2"/>
          <w:w w:val="96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ing</w:t>
      </w:r>
      <w:r w:rsidRPr="006A6A85">
        <w:rPr>
          <w:rFonts w:asciiTheme="minorHAnsi" w:eastAsia="Cambria" w:hAnsiTheme="minorHAnsi" w:cstheme="minorHAnsi"/>
          <w:spacing w:val="14"/>
          <w:w w:val="96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fi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gene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ing</w:t>
      </w:r>
      <w:r w:rsidRPr="006A6A8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$</w:t>
      </w:r>
      <w:r w:rsidRPr="006A6A85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2</w:t>
      </w:r>
      <w:r w:rsidRPr="006A6A85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0</w:t>
      </w:r>
      <w:r w:rsidRPr="006A6A85">
        <w:rPr>
          <w:rFonts w:asciiTheme="minorHAnsi" w:eastAsia="Cambria" w:hAnsiTheme="minorHAnsi" w:cstheme="minorHAnsi"/>
          <w:w w:val="95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7"/>
          <w:w w:val="9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in</w:t>
      </w:r>
      <w:r w:rsidRPr="006A6A8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nnu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z w:val="22"/>
          <w:szCs w:val="22"/>
        </w:rPr>
        <w:t>enues.</w:t>
      </w:r>
    </w:p>
    <w:p w14:paraId="1E1B416B" w14:textId="77777777" w:rsidR="00F83696" w:rsidRPr="006A6A85" w:rsidRDefault="006A6A85" w:rsidP="006A6A85">
      <w:pPr>
        <w:spacing w:before="1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Glob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6A6A85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Acc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6A6A85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w w:val="104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w w:val="109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2"/>
          <w:w w:val="108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w w:val="109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2"/>
          <w:w w:val="105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1"/>
          <w:w w:val="109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w w:val="111"/>
          <w:sz w:val="22"/>
          <w:szCs w:val="22"/>
        </w:rPr>
        <w:t>r</w:t>
      </w:r>
    </w:p>
    <w:p w14:paraId="16A97539" w14:textId="77777777" w:rsidR="00F83696" w:rsidRPr="006A6A85" w:rsidRDefault="006A6A85" w:rsidP="006A6A85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/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6A6A85">
        <w:rPr>
          <w:rFonts w:asciiTheme="minorHAnsi" w:eastAsia="Cambria" w:hAnsiTheme="minorHAnsi" w:cstheme="minorHAnsi"/>
          <w:sz w:val="22"/>
          <w:szCs w:val="22"/>
        </w:rPr>
        <w:t>-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z w:val="22"/>
          <w:szCs w:val="22"/>
        </w:rPr>
        <w:t>ea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$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5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M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P-b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z w:val="22"/>
          <w:szCs w:val="22"/>
        </w:rPr>
        <w:t>an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rvi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es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z w:val="22"/>
          <w:szCs w:val="22"/>
        </w:rPr>
        <w:t>la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fo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as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ir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o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f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7E02CCE4" w14:textId="77777777" w:rsidR="00F83696" w:rsidRPr="006A6A85" w:rsidRDefault="006A6A85" w:rsidP="006A6A85">
      <w:pPr>
        <w:spacing w:before="1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ivi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6A6A85">
        <w:rPr>
          <w:rFonts w:asciiTheme="minorHAnsi" w:eastAsia="Cambria" w:hAnsiTheme="minorHAnsi" w:cstheme="minorHAnsi"/>
          <w:sz w:val="22"/>
          <w:szCs w:val="22"/>
        </w:rPr>
        <w:t>s 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nt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eam.</w:t>
      </w:r>
      <w:r w:rsidRPr="006A6A85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nely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15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A85">
        <w:rPr>
          <w:rFonts w:asciiTheme="minorHAnsi" w:eastAsia="Cambria" w:hAnsiTheme="minorHAnsi" w:cstheme="minorHAnsi"/>
          <w:sz w:val="22"/>
          <w:szCs w:val="22"/>
        </w:rPr>
        <w:t>%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ann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 q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a.</w:t>
      </w:r>
    </w:p>
    <w:p w14:paraId="4C7B4814" w14:textId="77777777" w:rsidR="00F83696" w:rsidRPr="006A6A85" w:rsidRDefault="00F83696" w:rsidP="006A6A8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0890DD8" w14:textId="77777777" w:rsidR="00F83696" w:rsidRPr="006A6A85" w:rsidRDefault="00F83696" w:rsidP="006A6A85">
      <w:pPr>
        <w:rPr>
          <w:rFonts w:asciiTheme="minorHAnsi" w:hAnsiTheme="minorHAnsi" w:cstheme="minorHAnsi"/>
          <w:sz w:val="22"/>
          <w:szCs w:val="22"/>
        </w:rPr>
      </w:pPr>
    </w:p>
    <w:p w14:paraId="14E4E47F" w14:textId="77777777" w:rsidR="00F83696" w:rsidRPr="006A6A85" w:rsidRDefault="00F83696" w:rsidP="006A6A85">
      <w:pPr>
        <w:rPr>
          <w:rFonts w:asciiTheme="minorHAnsi" w:hAnsiTheme="minorHAnsi" w:cstheme="minorHAnsi"/>
          <w:sz w:val="22"/>
          <w:szCs w:val="22"/>
        </w:rPr>
      </w:pPr>
    </w:p>
    <w:p w14:paraId="2C1EAB7D" w14:textId="77777777" w:rsidR="00F83696" w:rsidRPr="006A6A85" w:rsidRDefault="006A6A85" w:rsidP="006A6A85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HN</w:t>
      </w:r>
      <w:r w:rsidRPr="006A6A85">
        <w:rPr>
          <w:rFonts w:asciiTheme="minorHAnsi" w:eastAsia="Cambria" w:hAnsiTheme="minorHAnsi" w:cstheme="minorHAnsi"/>
          <w:sz w:val="22"/>
          <w:szCs w:val="22"/>
        </w:rPr>
        <w:t>IQUES,</w:t>
      </w:r>
      <w:r w:rsidRPr="006A6A85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ty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ST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</w:t>
      </w:r>
      <w:r w:rsidRPr="006A6A85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1994</w:t>
      </w:r>
      <w:r w:rsidRPr="006A6A85">
        <w:rPr>
          <w:rFonts w:asciiTheme="minorHAnsi" w:eastAsia="Cambria" w:hAnsiTheme="minorHAnsi" w:cstheme="minorHAnsi"/>
          <w:w w:val="101"/>
          <w:sz w:val="22"/>
          <w:szCs w:val="22"/>
        </w:rPr>
        <w:t>-</w:t>
      </w:r>
      <w:r w:rsidRPr="006A6A85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1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99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7</w:t>
      </w:r>
    </w:p>
    <w:p w14:paraId="2FA59B99" w14:textId="77777777" w:rsidR="00F83696" w:rsidRPr="006A6A85" w:rsidRDefault="006A6A85" w:rsidP="006A6A85">
      <w:pPr>
        <w:spacing w:before="1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-1"/>
          <w:w w:val="94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w w:val="94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w w:val="94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w w:val="94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w w:val="94"/>
          <w:sz w:val="22"/>
          <w:szCs w:val="22"/>
        </w:rPr>
        <w:t>lo</w:t>
      </w:r>
      <w:r w:rsidRPr="006A6A85">
        <w:rPr>
          <w:rFonts w:asciiTheme="minorHAnsi" w:eastAsia="Cambria" w:hAnsiTheme="minorHAnsi" w:cstheme="minorHAnsi"/>
          <w:spacing w:val="-1"/>
          <w:w w:val="94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w w:val="94"/>
          <w:sz w:val="22"/>
          <w:szCs w:val="22"/>
        </w:rPr>
        <w:t>er</w:t>
      </w:r>
      <w:r w:rsidRPr="006A6A85">
        <w:rPr>
          <w:rFonts w:asciiTheme="minorHAnsi" w:eastAsia="Cambria" w:hAnsiTheme="minorHAnsi" w:cstheme="minorHAnsi"/>
          <w:spacing w:val="10"/>
          <w:w w:val="94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2"/>
          <w:w w:val="96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w w:val="96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mm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uni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ns</w:t>
      </w:r>
      <w:r w:rsidRPr="006A6A85">
        <w:rPr>
          <w:rFonts w:asciiTheme="minorHAnsi" w:eastAsia="Cambria" w:hAnsiTheme="minorHAnsi" w:cstheme="minorHAnsi"/>
          <w:spacing w:val="17"/>
          <w:w w:val="96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en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3"/>
          <w:w w:val="96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w w:val="96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4"/>
          <w:w w:val="96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pr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du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ct</w:t>
      </w:r>
      <w:r w:rsidRPr="006A6A85">
        <w:rPr>
          <w:rFonts w:asciiTheme="minorHAnsi" w:eastAsia="Cambria" w:hAnsiTheme="minorHAnsi" w:cstheme="minorHAnsi"/>
          <w:sz w:val="22"/>
          <w:szCs w:val="22"/>
        </w:rPr>
        <w:t>s.</w:t>
      </w:r>
    </w:p>
    <w:p w14:paraId="7F4F1777" w14:textId="77777777" w:rsidR="00F83696" w:rsidRPr="006A6A85" w:rsidRDefault="006A6A85" w:rsidP="006A6A85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or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or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3"/>
          <w:w w:val="107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Sa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w w:val="106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w w:val="113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w w:val="111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w w:val="109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w w:val="106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1"/>
          <w:w w:val="108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3"/>
          <w:w w:val="107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w w:val="111"/>
          <w:sz w:val="22"/>
          <w:szCs w:val="22"/>
        </w:rPr>
        <w:t>r</w:t>
      </w:r>
    </w:p>
    <w:p w14:paraId="18443D19" w14:textId="77777777" w:rsidR="00F83696" w:rsidRPr="006A6A85" w:rsidRDefault="006A6A85" w:rsidP="006A6A85">
      <w:pPr>
        <w:spacing w:before="1"/>
        <w:ind w:left="120" w:right="7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alat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/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at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50% 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7</w:t>
      </w:r>
      <w:r w:rsidRPr="006A6A85">
        <w:rPr>
          <w:rFonts w:asciiTheme="minorHAnsi" w:eastAsia="Cambria" w:hAnsiTheme="minorHAnsi" w:cstheme="minorHAnsi"/>
          <w:sz w:val="22"/>
          <w:szCs w:val="22"/>
        </w:rPr>
        <w:t>5% 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ly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ig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at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at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pr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ta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le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th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E,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lt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p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t, B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ll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w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ALA</w:t>
      </w:r>
      <w:r w:rsidRPr="006A6A85">
        <w:rPr>
          <w:rFonts w:asciiTheme="minorHAnsi" w:eastAsia="Cambria" w:hAnsiTheme="minorHAnsi" w:cstheme="minorHAnsi"/>
          <w:sz w:val="22"/>
          <w:szCs w:val="22"/>
        </w:rPr>
        <w:t>, 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d O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ar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mu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K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6A6A85">
        <w:rPr>
          <w:rFonts w:asciiTheme="minorHAnsi" w:eastAsia="Cambria" w:hAnsiTheme="minorHAnsi" w:cstheme="minorHAnsi"/>
          <w:sz w:val="22"/>
          <w:szCs w:val="22"/>
        </w:rPr>
        <w:t>tra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a.</w:t>
      </w:r>
    </w:p>
    <w:p w14:paraId="0CE8AE25" w14:textId="77777777" w:rsidR="00F83696" w:rsidRPr="006A6A85" w:rsidRDefault="006A6A85" w:rsidP="006A6A85">
      <w:pPr>
        <w:spacing w:before="18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6A6A85">
        <w:rPr>
          <w:rFonts w:asciiTheme="minorHAnsi" w:hAnsiTheme="minorHAnsi" w:cstheme="minorHAnsi"/>
          <w:spacing w:val="48"/>
          <w:w w:val="13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Sh</w:t>
      </w:r>
      <w:r w:rsidRPr="006A6A85">
        <w:rPr>
          <w:rFonts w:asciiTheme="minorHAnsi" w:eastAsia="Cambria" w:hAnsiTheme="minorHAnsi" w:cstheme="minorHAnsi"/>
          <w:sz w:val="22"/>
          <w:szCs w:val="22"/>
        </w:rPr>
        <w:t>att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z w:val="22"/>
          <w:szCs w:val="22"/>
        </w:rPr>
        <w:t>al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q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uo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125%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r 3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6A6A85">
        <w:rPr>
          <w:rFonts w:asciiTheme="minorHAnsi" w:eastAsia="Cambria" w:hAnsiTheme="minorHAnsi" w:cstheme="minorHAnsi"/>
          <w:sz w:val="22"/>
          <w:szCs w:val="22"/>
        </w:rPr>
        <w:t>tr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A85">
        <w:rPr>
          <w:rFonts w:asciiTheme="minorHAnsi" w:eastAsia="Cambria" w:hAnsiTheme="minorHAnsi" w:cstheme="minorHAnsi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m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$</w:t>
      </w:r>
      <w:r w:rsidRPr="006A6A85">
        <w:rPr>
          <w:rFonts w:asciiTheme="minorHAnsi" w:eastAsia="Cambria" w:hAnsiTheme="minorHAnsi" w:cstheme="minorHAnsi"/>
          <w:sz w:val="22"/>
          <w:szCs w:val="22"/>
        </w:rPr>
        <w:t>4M to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$</w:t>
      </w:r>
      <w:r w:rsidRPr="006A6A85">
        <w:rPr>
          <w:rFonts w:asciiTheme="minorHAnsi" w:eastAsia="Cambria" w:hAnsiTheme="minorHAnsi" w:cstheme="minorHAnsi"/>
          <w:sz w:val="22"/>
          <w:szCs w:val="22"/>
        </w:rPr>
        <w:t>8M.</w:t>
      </w:r>
    </w:p>
    <w:p w14:paraId="556D6E8C" w14:textId="77777777" w:rsidR="00F83696" w:rsidRPr="006A6A85" w:rsidRDefault="00F83696" w:rsidP="006A6A8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236D809" w14:textId="77777777" w:rsidR="00F83696" w:rsidRPr="006A6A85" w:rsidRDefault="00F83696" w:rsidP="006A6A85">
      <w:pPr>
        <w:rPr>
          <w:rFonts w:asciiTheme="minorHAnsi" w:hAnsiTheme="minorHAnsi" w:cstheme="minorHAnsi"/>
          <w:sz w:val="22"/>
          <w:szCs w:val="22"/>
        </w:rPr>
      </w:pPr>
    </w:p>
    <w:p w14:paraId="6D0AAFAD" w14:textId="77777777" w:rsidR="00F83696" w:rsidRPr="006A6A85" w:rsidRDefault="00F83696" w:rsidP="006A6A85">
      <w:pPr>
        <w:rPr>
          <w:rFonts w:asciiTheme="minorHAnsi" w:hAnsiTheme="minorHAnsi" w:cstheme="minorHAnsi"/>
          <w:sz w:val="22"/>
          <w:szCs w:val="22"/>
        </w:rPr>
      </w:pPr>
    </w:p>
    <w:p w14:paraId="4E027AF4" w14:textId="77777777" w:rsidR="00F83696" w:rsidRPr="006A6A85" w:rsidRDefault="00F83696" w:rsidP="006A6A85">
      <w:pPr>
        <w:rPr>
          <w:rFonts w:asciiTheme="minorHAnsi" w:hAnsiTheme="minorHAnsi" w:cstheme="minorHAnsi"/>
          <w:sz w:val="22"/>
          <w:szCs w:val="22"/>
        </w:rPr>
      </w:pPr>
    </w:p>
    <w:p w14:paraId="5033CD43" w14:textId="77777777" w:rsidR="00F83696" w:rsidRPr="006A6A85" w:rsidRDefault="006A6A85" w:rsidP="006A6A85">
      <w:pPr>
        <w:ind w:left="4151" w:right="413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w w:val="106"/>
          <w:sz w:val="22"/>
          <w:szCs w:val="22"/>
        </w:rPr>
        <w:t>D</w:t>
      </w:r>
      <w:r w:rsidRPr="006A6A85">
        <w:rPr>
          <w:rFonts w:asciiTheme="minorHAnsi" w:eastAsia="Cambria" w:hAnsiTheme="minorHAnsi" w:cstheme="minorHAnsi"/>
          <w:w w:val="104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1"/>
          <w:w w:val="102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2"/>
          <w:w w:val="104"/>
          <w:sz w:val="22"/>
          <w:szCs w:val="22"/>
        </w:rPr>
        <w:t>A</w:t>
      </w:r>
      <w:r w:rsidRPr="006A6A85">
        <w:rPr>
          <w:rFonts w:asciiTheme="minorHAnsi" w:eastAsia="Cambria" w:hAnsiTheme="minorHAnsi" w:cstheme="minorHAnsi"/>
          <w:spacing w:val="1"/>
          <w:w w:val="108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w w:val="108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w w:val="106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</w:p>
    <w:p w14:paraId="6E566F62" w14:textId="77777777" w:rsidR="00F83696" w:rsidRPr="006A6A85" w:rsidRDefault="006A6A85" w:rsidP="006A6A85">
      <w:pPr>
        <w:ind w:left="2406" w:right="238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w w:val="108"/>
          <w:sz w:val="22"/>
          <w:szCs w:val="22"/>
        </w:rPr>
        <w:t>Bac</w:t>
      </w:r>
      <w:r w:rsidRPr="006A6A85">
        <w:rPr>
          <w:rFonts w:asciiTheme="minorHAnsi" w:eastAsia="Cambria" w:hAnsiTheme="minorHAnsi" w:cstheme="minorHAnsi"/>
          <w:spacing w:val="1"/>
          <w:w w:val="108"/>
          <w:sz w:val="22"/>
          <w:szCs w:val="22"/>
        </w:rPr>
        <w:t>he</w:t>
      </w:r>
      <w:r w:rsidRPr="006A6A85">
        <w:rPr>
          <w:rFonts w:asciiTheme="minorHAnsi" w:eastAsia="Cambria" w:hAnsiTheme="minorHAnsi" w:cstheme="minorHAnsi"/>
          <w:spacing w:val="-1"/>
          <w:w w:val="108"/>
          <w:sz w:val="22"/>
          <w:szCs w:val="22"/>
        </w:rPr>
        <w:t>lo</w:t>
      </w:r>
      <w:r w:rsidRPr="006A6A85">
        <w:rPr>
          <w:rFonts w:asciiTheme="minorHAnsi" w:eastAsia="Cambria" w:hAnsiTheme="minorHAnsi" w:cstheme="minorHAnsi"/>
          <w:w w:val="108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3"/>
          <w:w w:val="108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z w:val="22"/>
          <w:szCs w:val="22"/>
        </w:rPr>
        <w:t>f</w:t>
      </w:r>
      <w:r w:rsidRPr="006A6A85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z w:val="22"/>
          <w:szCs w:val="22"/>
        </w:rPr>
        <w:t>Sci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6A6A85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-2"/>
          <w:w w:val="107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2"/>
          <w:w w:val="107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spacing w:val="-2"/>
          <w:w w:val="107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2"/>
          <w:w w:val="107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2"/>
          <w:w w:val="107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2"/>
          <w:w w:val="107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w w:val="107"/>
          <w:sz w:val="22"/>
          <w:szCs w:val="22"/>
        </w:rPr>
        <w:t xml:space="preserve">g </w:t>
      </w:r>
      <w:r w:rsidRPr="006A6A85">
        <w:rPr>
          <w:rFonts w:asciiTheme="minorHAnsi" w:eastAsia="Cambria" w:hAnsiTheme="minorHAnsi" w:cstheme="minorHAnsi"/>
          <w:spacing w:val="1"/>
          <w:w w:val="108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1"/>
          <w:w w:val="109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w w:val="106"/>
          <w:sz w:val="22"/>
          <w:szCs w:val="22"/>
        </w:rPr>
        <w:t>c</w:t>
      </w:r>
      <w:r w:rsidRPr="006A6A85">
        <w:rPr>
          <w:rFonts w:asciiTheme="minorHAnsi" w:eastAsia="Cambria" w:hAnsiTheme="minorHAnsi" w:cstheme="minorHAnsi"/>
          <w:spacing w:val="-2"/>
          <w:w w:val="108"/>
          <w:sz w:val="22"/>
          <w:szCs w:val="22"/>
        </w:rPr>
        <w:t>h</w:t>
      </w:r>
      <w:r w:rsidRPr="006A6A85">
        <w:rPr>
          <w:rFonts w:asciiTheme="minorHAnsi" w:eastAsia="Cambria" w:hAnsiTheme="minorHAnsi" w:cstheme="minorHAnsi"/>
          <w:spacing w:val="2"/>
          <w:w w:val="108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-1"/>
          <w:w w:val="113"/>
          <w:sz w:val="22"/>
          <w:szCs w:val="22"/>
        </w:rPr>
        <w:t>l</w:t>
      </w:r>
      <w:r w:rsidRPr="006A6A85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o</w:t>
      </w:r>
      <w:r w:rsidRPr="006A6A85">
        <w:rPr>
          <w:rFonts w:asciiTheme="minorHAnsi" w:eastAsia="Cambria" w:hAnsiTheme="minorHAnsi" w:cstheme="minorHAnsi"/>
          <w:spacing w:val="1"/>
          <w:w w:val="105"/>
          <w:sz w:val="22"/>
          <w:szCs w:val="22"/>
        </w:rPr>
        <w:t>g</w:t>
      </w:r>
      <w:r w:rsidRPr="006A6A85">
        <w:rPr>
          <w:rFonts w:asciiTheme="minorHAnsi" w:eastAsia="Cambria" w:hAnsiTheme="minorHAnsi" w:cstheme="minorHAnsi"/>
          <w:w w:val="105"/>
          <w:sz w:val="22"/>
          <w:szCs w:val="22"/>
        </w:rPr>
        <w:t>y</w:t>
      </w:r>
    </w:p>
    <w:p w14:paraId="04FBFFF6" w14:textId="77777777" w:rsidR="00F83696" w:rsidRPr="006A6A85" w:rsidRDefault="006A6A85" w:rsidP="006A6A85">
      <w:pPr>
        <w:spacing w:before="1"/>
        <w:ind w:left="3568" w:right="355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6A6A85">
        <w:rPr>
          <w:rFonts w:asciiTheme="minorHAnsi" w:eastAsia="Cambria" w:hAnsiTheme="minorHAnsi" w:cstheme="minorHAnsi"/>
          <w:sz w:val="22"/>
          <w:szCs w:val="22"/>
        </w:rPr>
        <w:t>as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6A6A85">
        <w:rPr>
          <w:rFonts w:asciiTheme="minorHAnsi" w:eastAsia="Cambria" w:hAnsiTheme="minorHAnsi" w:cstheme="minorHAnsi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6A6A85">
        <w:rPr>
          <w:rFonts w:asciiTheme="minorHAnsi" w:eastAsia="Cambria" w:hAnsiTheme="minorHAnsi" w:cstheme="minorHAnsi"/>
          <w:sz w:val="22"/>
          <w:szCs w:val="22"/>
        </w:rPr>
        <w:t>,</w:t>
      </w:r>
      <w:r w:rsidRPr="006A6A8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A8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A85">
        <w:rPr>
          <w:rFonts w:asciiTheme="minorHAnsi" w:eastAsia="Cambria" w:hAnsiTheme="minorHAnsi" w:cstheme="minorHAnsi"/>
          <w:sz w:val="22"/>
          <w:szCs w:val="22"/>
        </w:rPr>
        <w:t>X</w:t>
      </w:r>
    </w:p>
    <w:sectPr w:rsidR="00F83696" w:rsidRPr="006A6A85">
      <w:pgSz w:w="12240" w:h="15840"/>
      <w:pgMar w:top="940" w:right="13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07F56"/>
    <w:multiLevelType w:val="multilevel"/>
    <w:tmpl w:val="B90E02E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696"/>
    <w:rsid w:val="006A6A85"/>
    <w:rsid w:val="00F8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D369192"/>
  <w15:docId w15:val="{EB7986F2-9F73-481B-AA2B-7A32BEA2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877</Words>
  <Characters>5001</Characters>
  <Application>Microsoft Office Word</Application>
  <DocSecurity>0</DocSecurity>
  <Lines>41</Lines>
  <Paragraphs>11</Paragraphs>
  <ScaleCrop>false</ScaleCrop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2021-07-05T02:50:00Z</dcterms:created>
  <dcterms:modified xsi:type="dcterms:W3CDTF">2021-07-05T03:22:00Z</dcterms:modified>
</cp:coreProperties>
</file>